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690E7" w14:textId="06C51911" w:rsidR="00F73875" w:rsidRDefault="00476A07" w:rsidP="0050191A">
      <w:pPr>
        <w:pStyle w:val="Znag"/>
        <w:spacing w:after="480"/>
      </w:pPr>
      <w:r>
        <w:rPr>
          <w:noProof/>
          <w:lang w:eastAsia="pl-PL"/>
        </w:rPr>
        <w:drawing>
          <wp:anchor distT="0" distB="0" distL="114300" distR="114300" simplePos="0" relativeHeight="251658240" behindDoc="0" locked="0" layoutInCell="1" allowOverlap="1" wp14:anchorId="06D20491" wp14:editId="4D24FCC2">
            <wp:simplePos x="0" y="0"/>
            <wp:positionH relativeFrom="column">
              <wp:posOffset>-76835</wp:posOffset>
            </wp:positionH>
            <wp:positionV relativeFrom="paragraph">
              <wp:posOffset>-672465</wp:posOffset>
            </wp:positionV>
            <wp:extent cx="751840" cy="582930"/>
            <wp:effectExtent l="0" t="0" r="0" b="7620"/>
            <wp:wrapNone/>
            <wp:docPr id="7" name="Obraz 7" descr="C:\Users\10100474\Documents\PT\__old\_Intranet_Backup\250314\logo bez SA.jpg"/>
            <wp:cNvGraphicFramePr/>
            <a:graphic xmlns:a="http://schemas.openxmlformats.org/drawingml/2006/main">
              <a:graphicData uri="http://schemas.openxmlformats.org/drawingml/2006/picture">
                <pic:pic xmlns:pic="http://schemas.openxmlformats.org/drawingml/2006/picture">
                  <pic:nvPicPr>
                    <pic:cNvPr id="7" name="Obraz 7" descr="C:\Users\10100474\Documents\PT\__old\_Intranet_Backup\250314\logo bez SA.jpg"/>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51840" cy="582930"/>
                    </a:xfrm>
                    <a:prstGeom prst="rect">
                      <a:avLst/>
                    </a:prstGeom>
                    <a:noFill/>
                    <a:ln>
                      <a:noFill/>
                    </a:ln>
                  </pic:spPr>
                </pic:pic>
              </a:graphicData>
            </a:graphic>
            <wp14:sizeRelH relativeFrom="page">
              <wp14:pctWidth>0</wp14:pctWidth>
            </wp14:sizeRelH>
            <wp14:sizeRelV relativeFrom="page">
              <wp14:pctHeight>0</wp14:pctHeight>
            </wp14:sizeRelV>
          </wp:anchor>
        </w:drawing>
      </w:r>
      <w:r w:rsidR="00F73875" w:rsidRPr="00294826">
        <w:t xml:space="preserve">ZAŁĄCZNIK NR </w:t>
      </w:r>
      <w:r w:rsidR="00495697">
        <w:t>1</w:t>
      </w:r>
      <w:r w:rsidR="00417462">
        <w:t>0</w:t>
      </w:r>
      <w:r w:rsidR="00F73875" w:rsidRPr="00294826">
        <w:t xml:space="preserve"> DO SWZ</w:t>
      </w:r>
      <w:r w:rsidR="00F73875" w:rsidRPr="00294826">
        <w:tab/>
        <w:t>POST/DYS/OR/</w:t>
      </w:r>
      <w:r w:rsidR="00F10336">
        <w:t>G</w:t>
      </w:r>
      <w:r w:rsidR="00F73875" w:rsidRPr="00294826">
        <w:t>Z/</w:t>
      </w:r>
      <w:r w:rsidR="009F0732" w:rsidRPr="00516EB9">
        <w:rPr>
          <w:rFonts w:cs="Calibri"/>
          <w:caps/>
          <w:kern w:val="28"/>
          <w:highlight w:val="yellow"/>
        </w:rPr>
        <w:fldChar w:fldCharType="begin">
          <w:ffData>
            <w:name w:val=""/>
            <w:enabled/>
            <w:calcOnExit w:val="0"/>
            <w:textInput>
              <w:default w:val="[ NR ]"/>
            </w:textInput>
          </w:ffData>
        </w:fldChar>
      </w:r>
      <w:r w:rsidR="009F0732" w:rsidRPr="00516EB9">
        <w:rPr>
          <w:rFonts w:cs="Calibri"/>
          <w:caps/>
          <w:kern w:val="28"/>
          <w:highlight w:val="yellow"/>
        </w:rPr>
        <w:instrText xml:space="preserve"> FORMTEXT </w:instrText>
      </w:r>
      <w:r w:rsidR="009F0732" w:rsidRPr="00516EB9">
        <w:rPr>
          <w:rFonts w:cs="Calibri"/>
          <w:caps/>
          <w:kern w:val="28"/>
          <w:highlight w:val="yellow"/>
        </w:rPr>
      </w:r>
      <w:r w:rsidR="009F0732" w:rsidRPr="00516EB9">
        <w:rPr>
          <w:rFonts w:cs="Calibri"/>
          <w:caps/>
          <w:kern w:val="28"/>
          <w:highlight w:val="yellow"/>
        </w:rPr>
        <w:fldChar w:fldCharType="separate"/>
      </w:r>
      <w:r w:rsidR="009F0732" w:rsidRPr="00516EB9">
        <w:rPr>
          <w:rFonts w:cs="Calibri"/>
          <w:caps/>
          <w:kern w:val="28"/>
          <w:highlight w:val="yellow"/>
        </w:rPr>
        <w:t>[ NR ]</w:t>
      </w:r>
      <w:r w:rsidR="009F0732" w:rsidRPr="00516EB9">
        <w:rPr>
          <w:rFonts w:cs="Calibri"/>
          <w:caps/>
          <w:kern w:val="28"/>
          <w:highlight w:val="yellow"/>
        </w:rPr>
        <w:fldChar w:fldCharType="end"/>
      </w:r>
      <w:r w:rsidR="00F73875" w:rsidRPr="00294826">
        <w:t>/</w:t>
      </w:r>
      <w:r w:rsidR="00D73369">
        <w:t>202</w:t>
      </w:r>
      <w:r w:rsidR="00F76B59">
        <w:t>6</w:t>
      </w:r>
    </w:p>
    <w:tbl>
      <w:tblPr>
        <w:tblStyle w:val="Tabela-Siatka"/>
        <w:tblW w:w="0" w:type="auto"/>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1701"/>
        <w:gridCol w:w="3540"/>
      </w:tblGrid>
      <w:tr w:rsidR="00F73875" w:rsidRPr="006B56FD" w14:paraId="434690F3" w14:textId="77777777" w:rsidTr="00EB5140">
        <w:trPr>
          <w:trHeight w:val="1820"/>
        </w:trPr>
        <w:tc>
          <w:tcPr>
            <w:tcW w:w="3656" w:type="dxa"/>
            <w:tcBorders>
              <w:top w:val="thinThickSmallGap" w:sz="12" w:space="0" w:color="0070C0"/>
              <w:bottom w:val="thinThickSmallGap" w:sz="12" w:space="0" w:color="0070C0"/>
            </w:tcBorders>
          </w:tcPr>
          <w:p w14:paraId="434690E8" w14:textId="77777777" w:rsidR="00F73875" w:rsidRPr="00F93173" w:rsidRDefault="00F73875" w:rsidP="00EB5140">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434690E9" w14:textId="77777777" w:rsidR="00F73875" w:rsidRPr="00F93173" w:rsidRDefault="00F73875" w:rsidP="00EB5140">
            <w:pPr>
              <w:spacing w:line="360" w:lineRule="auto"/>
              <w:jc w:val="center"/>
              <w:rPr>
                <w:rFonts w:asciiTheme="minorHAnsi" w:eastAsiaTheme="majorEastAsia" w:hAnsiTheme="minorHAnsi" w:cstheme="majorBidi"/>
                <w:iCs/>
                <w:sz w:val="24"/>
                <w:szCs w:val="24"/>
              </w:rPr>
            </w:pPr>
          </w:p>
          <w:p w14:paraId="434690EA" w14:textId="77777777" w:rsidR="00F73875" w:rsidRPr="00F93173" w:rsidRDefault="00F73875" w:rsidP="00EB5140">
            <w:pPr>
              <w:spacing w:line="360" w:lineRule="auto"/>
              <w:jc w:val="center"/>
              <w:rPr>
                <w:rFonts w:asciiTheme="minorHAnsi" w:eastAsiaTheme="majorEastAsia" w:hAnsiTheme="minorHAnsi" w:cstheme="majorBidi"/>
                <w:iCs/>
                <w:sz w:val="18"/>
                <w:szCs w:val="18"/>
              </w:rPr>
            </w:pPr>
          </w:p>
          <w:p w14:paraId="434690EB" w14:textId="77777777" w:rsidR="00F73875" w:rsidRPr="00F93173" w:rsidRDefault="00F73875" w:rsidP="00EB5140">
            <w:pPr>
              <w:spacing w:line="360" w:lineRule="auto"/>
              <w:jc w:val="center"/>
              <w:rPr>
                <w:rFonts w:asciiTheme="minorHAnsi" w:eastAsiaTheme="majorEastAsia" w:hAnsiTheme="minorHAnsi" w:cstheme="majorBidi"/>
                <w:iCs/>
                <w:sz w:val="18"/>
                <w:szCs w:val="18"/>
              </w:rPr>
            </w:pPr>
          </w:p>
          <w:p w14:paraId="434690EC" w14:textId="77777777" w:rsidR="00F73875" w:rsidRPr="00D23A7E" w:rsidRDefault="00F73875" w:rsidP="00EB5140">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1701" w:type="dxa"/>
          </w:tcPr>
          <w:p w14:paraId="434690ED" w14:textId="77777777" w:rsidR="00F73875" w:rsidRPr="006B56FD" w:rsidRDefault="00F73875" w:rsidP="00EB5140">
            <w:pPr>
              <w:spacing w:line="360" w:lineRule="auto"/>
              <w:rPr>
                <w:rFonts w:asciiTheme="minorHAnsi" w:eastAsiaTheme="majorEastAsia" w:hAnsiTheme="minorHAnsi" w:cstheme="minorHAnsi"/>
                <w:b/>
                <w:i/>
                <w:iCs/>
                <w:sz w:val="20"/>
                <w:u w:val="single"/>
              </w:rPr>
            </w:pPr>
          </w:p>
        </w:tc>
        <w:tc>
          <w:tcPr>
            <w:tcW w:w="3540" w:type="dxa"/>
            <w:tcBorders>
              <w:top w:val="thinThickSmallGap" w:sz="12" w:space="0" w:color="0070C0"/>
              <w:bottom w:val="thinThickSmallGap" w:sz="12" w:space="0" w:color="0070C0"/>
            </w:tcBorders>
          </w:tcPr>
          <w:p w14:paraId="434690EE" w14:textId="65169C01" w:rsidR="00F73875" w:rsidRDefault="00F73875" w:rsidP="00EB5140">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434690EF" w14:textId="2819DBC3" w:rsidR="00F73875" w:rsidRPr="00FD4A2B" w:rsidRDefault="00F73875" w:rsidP="00EB5140">
            <w:pPr>
              <w:spacing w:line="360" w:lineRule="auto"/>
              <w:rPr>
                <w:rFonts w:asciiTheme="minorHAnsi" w:eastAsiaTheme="majorEastAsia" w:hAnsiTheme="minorHAnsi" w:cstheme="majorBidi"/>
                <w:b/>
                <w:i/>
                <w:iCs/>
                <w:sz w:val="10"/>
                <w:szCs w:val="16"/>
                <w:u w:val="single"/>
              </w:rPr>
            </w:pPr>
          </w:p>
          <w:p w14:paraId="434690F0" w14:textId="77777777" w:rsidR="00F73875" w:rsidRPr="00FD4A2B" w:rsidRDefault="00F73875" w:rsidP="00EB5140">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434690F1" w14:textId="77777777" w:rsidR="00F73875" w:rsidRPr="00086D98" w:rsidRDefault="00F73875" w:rsidP="00EB5140">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434690F2" w14:textId="65CE3036" w:rsidR="00F73875" w:rsidRPr="00D23A7E" w:rsidRDefault="00F73875" w:rsidP="00EB5140">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434690F4" w14:textId="10DC9693" w:rsidR="00F73875" w:rsidRDefault="00F73875" w:rsidP="00F73875">
      <w:pPr>
        <w:pStyle w:val="Nagwek1"/>
        <w:spacing w:before="360" w:after="360"/>
        <w:jc w:val="center"/>
        <w:rPr>
          <w:noProof/>
          <w:color w:val="auto"/>
          <w:sz w:val="26"/>
          <w:lang w:eastAsia="pl-PL"/>
        </w:rPr>
      </w:pPr>
      <w:r w:rsidRPr="00F73875">
        <w:rPr>
          <w:noProof/>
          <w:color w:val="auto"/>
          <w:sz w:val="26"/>
          <w:lang w:eastAsia="pl-PL"/>
        </w:rPr>
        <w:t>ANKIETA WERYFIKACJI WYKONAWCY W ZAKRESIE ZAPEWNIENIA GWARANCJI BEZPIECZEŃSTWA PRZETWARZANIA DANYCH OSOBOWYCH</w:t>
      </w:r>
    </w:p>
    <w:p w14:paraId="434690F5" w14:textId="35A09E92" w:rsidR="00F73875" w:rsidRDefault="00F73875" w:rsidP="00F73875">
      <w:pPr>
        <w:rPr>
          <w:rFonts w:asciiTheme="minorHAnsi" w:eastAsia="Calibri" w:hAnsiTheme="minorHAnsi" w:cstheme="minorHAnsi"/>
          <w:szCs w:val="22"/>
          <w:lang w:eastAsia="pl-PL"/>
        </w:rPr>
      </w:pPr>
      <w:r w:rsidRPr="00F73875">
        <w:rPr>
          <w:rFonts w:asciiTheme="minorHAnsi" w:eastAsia="Calibri" w:hAnsiTheme="minorHAnsi" w:cstheme="minorHAnsi"/>
          <w:szCs w:val="22"/>
          <w:lang w:eastAsia="pl-PL"/>
        </w:rPr>
        <w:t xml:space="preserve">W związku z Ofertą Wykonawcy złożoną w postępowaniu zakupowym prowadzonym w trybie przetargu nieograniczonego </w:t>
      </w:r>
      <w:r>
        <w:rPr>
          <w:rFonts w:asciiTheme="minorHAnsi" w:eastAsia="Calibri" w:hAnsiTheme="minorHAnsi" w:cstheme="minorHAnsi"/>
          <w:szCs w:val="22"/>
          <w:lang w:eastAsia="pl-PL"/>
        </w:rPr>
        <w:t>o nazwie</w:t>
      </w:r>
      <w:r w:rsidR="00335A7B">
        <w:rPr>
          <w:rFonts w:asciiTheme="minorHAnsi" w:eastAsia="Calibri" w:hAnsiTheme="minorHAnsi" w:cstheme="minorHAnsi"/>
          <w:szCs w:val="22"/>
          <w:lang w:eastAsia="pl-PL"/>
        </w:rPr>
        <w:t>:</w:t>
      </w:r>
      <w:r w:rsidRPr="00F73875">
        <w:rPr>
          <w:rFonts w:asciiTheme="minorHAnsi" w:eastAsia="Calibri" w:hAnsiTheme="minorHAnsi" w:cstheme="minorHAnsi"/>
          <w:szCs w:val="22"/>
          <w:lang w:eastAsia="pl-PL"/>
        </w:rPr>
        <w:t xml:space="preserve"> </w:t>
      </w:r>
      <w:r>
        <w:rPr>
          <w:rFonts w:asciiTheme="minorHAnsi" w:eastAsia="Calibri" w:hAnsiTheme="minorHAnsi" w:cstheme="minorHAnsi"/>
          <w:szCs w:val="22"/>
          <w:lang w:eastAsia="pl-PL"/>
        </w:rPr>
        <w:t>„</w:t>
      </w:r>
      <w:r w:rsidR="002B7F5F" w:rsidRPr="002B7F5F">
        <w:rPr>
          <w:rFonts w:asciiTheme="minorHAnsi" w:eastAsia="Calibri" w:hAnsiTheme="minorHAnsi" w:cstheme="minorHAnsi"/>
          <w:b/>
          <w:bCs/>
          <w:i/>
          <w:szCs w:val="22"/>
          <w:lang w:eastAsia="pl-PL"/>
        </w:rPr>
        <w:t xml:space="preserve">Budowa przyłączy kablowych nN na terenie Rejonu Energetycznego Rzeszów - </w:t>
      </w:r>
      <w:r w:rsidR="00F128C7">
        <w:rPr>
          <w:rFonts w:asciiTheme="minorHAnsi" w:eastAsia="Calibri" w:hAnsiTheme="minorHAnsi" w:cstheme="minorHAnsi"/>
          <w:b/>
          <w:bCs/>
          <w:i/>
          <w:szCs w:val="22"/>
          <w:lang w:eastAsia="pl-PL"/>
        </w:rPr>
        <w:t>4</w:t>
      </w:r>
      <w:r w:rsidR="002B7F5F" w:rsidRPr="002B7F5F">
        <w:rPr>
          <w:rFonts w:asciiTheme="minorHAnsi" w:eastAsia="Calibri" w:hAnsiTheme="minorHAnsi" w:cstheme="minorHAnsi"/>
          <w:b/>
          <w:bCs/>
          <w:i/>
          <w:szCs w:val="22"/>
          <w:lang w:eastAsia="pl-PL"/>
        </w:rPr>
        <w:t xml:space="preserve"> części</w:t>
      </w:r>
      <w:r>
        <w:rPr>
          <w:rFonts w:asciiTheme="minorHAnsi" w:eastAsia="Calibri" w:hAnsiTheme="minorHAnsi" w:cstheme="minorHAnsi"/>
          <w:b/>
          <w:bCs/>
          <w:i/>
          <w:szCs w:val="22"/>
          <w:lang w:eastAsia="pl-PL"/>
        </w:rPr>
        <w:t>”</w:t>
      </w:r>
      <w:r w:rsidRPr="00F73875">
        <w:rPr>
          <w:rFonts w:asciiTheme="minorHAnsi" w:eastAsia="Calibri" w:hAnsiTheme="minorHAnsi" w:cstheme="minorHAnsi"/>
          <w:szCs w:val="22"/>
          <w:lang w:eastAsia="pl-PL"/>
        </w:rPr>
        <w:t>, niżej wskazujemy informacje dotyczące zapewnienia gwarancji bezpieczeństwa przetwarzania danych osobowych:</w:t>
      </w:r>
    </w:p>
    <w:p w14:paraId="434690F6" w14:textId="77777777" w:rsidR="00F73875" w:rsidRDefault="00F73875" w:rsidP="00F73875">
      <w:pPr>
        <w:rPr>
          <w:rFonts w:asciiTheme="minorHAnsi" w:eastAsia="Calibri" w:hAnsiTheme="minorHAnsi" w:cstheme="minorHAnsi"/>
          <w:szCs w:val="22"/>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F73875" w:rsidRPr="004B4556" w14:paraId="434690F9" w14:textId="77777777" w:rsidTr="00EB5140">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434690F7" w14:textId="77777777" w:rsidR="00F73875" w:rsidRPr="005A3030" w:rsidRDefault="00F73875" w:rsidP="00EB5140">
            <w:pPr>
              <w:pStyle w:val="opis"/>
              <w:tabs>
                <w:tab w:val="left" w:pos="415"/>
              </w:tabs>
              <w:spacing w:line="300" w:lineRule="auto"/>
              <w:ind w:left="0" w:right="0"/>
              <w:jc w:val="center"/>
              <w:rPr>
                <w:rFonts w:asciiTheme="minorHAnsi" w:hAnsiTheme="minorHAnsi" w:cstheme="minorHAnsi"/>
                <w:i/>
                <w:sz w:val="20"/>
              </w:rPr>
            </w:pPr>
            <w:r w:rsidRPr="005A3030">
              <w:rPr>
                <w:rFonts w:asciiTheme="minorHAnsi" w:hAnsiTheme="minorHAnsi" w:cstheme="minorHAnsi"/>
                <w:i/>
                <w:sz w:val="20"/>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434690F8" w14:textId="77777777" w:rsidR="00F73875" w:rsidRPr="005A3030" w:rsidRDefault="00F73875" w:rsidP="00EB5140">
            <w:pPr>
              <w:pStyle w:val="opis"/>
              <w:spacing w:line="300" w:lineRule="auto"/>
              <w:ind w:left="0"/>
              <w:jc w:val="center"/>
              <w:rPr>
                <w:rFonts w:asciiTheme="minorHAnsi" w:hAnsiTheme="minorHAnsi" w:cstheme="minorHAnsi"/>
                <w:i/>
                <w:sz w:val="20"/>
              </w:rPr>
            </w:pPr>
            <w:r w:rsidRPr="005A3030">
              <w:rPr>
                <w:rFonts w:asciiTheme="minorHAnsi" w:hAnsiTheme="minorHAnsi" w:cstheme="minorHAnsi"/>
                <w:i/>
                <w:sz w:val="20"/>
              </w:rPr>
              <w:t>Wymagany przez Zmawiającego zakres informacji / Informacje Wykonawcy (podmiotu przetwarzającego dane osobowe)</w:t>
            </w:r>
          </w:p>
        </w:tc>
      </w:tr>
      <w:tr w:rsidR="00F73875" w:rsidRPr="004B4556" w14:paraId="434690FD" w14:textId="77777777" w:rsidTr="00EB5140">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434690FA"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w:t>
            </w:r>
          </w:p>
        </w:tc>
        <w:tc>
          <w:tcPr>
            <w:tcW w:w="8448" w:type="dxa"/>
            <w:tcBorders>
              <w:top w:val="single" w:sz="4" w:space="0" w:color="auto"/>
              <w:left w:val="single" w:sz="4" w:space="0" w:color="auto"/>
              <w:bottom w:val="single" w:sz="4" w:space="0" w:color="auto"/>
              <w:right w:val="single" w:sz="4" w:space="0" w:color="auto"/>
            </w:tcBorders>
            <w:vAlign w:val="center"/>
          </w:tcPr>
          <w:p w14:paraId="434690FB" w14:textId="77777777" w:rsidR="00F73875" w:rsidRDefault="00F73875" w:rsidP="00EB5140">
            <w:pPr>
              <w:pStyle w:val="opis"/>
              <w:spacing w:line="300" w:lineRule="auto"/>
              <w:ind w:left="0"/>
              <w:jc w:val="left"/>
              <w:rPr>
                <w:rFonts w:asciiTheme="minorHAnsi" w:hAnsiTheme="minorHAnsi" w:cstheme="minorHAnsi"/>
                <w:sz w:val="20"/>
              </w:rPr>
            </w:pPr>
            <w:r w:rsidRPr="007044E3">
              <w:rPr>
                <w:rFonts w:asciiTheme="minorHAnsi" w:hAnsiTheme="minorHAnsi" w:cstheme="minorHAnsi"/>
                <w:sz w:val="20"/>
              </w:rPr>
              <w:t>Pełna nazwa podmiotu przetwarzającego</w:t>
            </w:r>
            <w:r>
              <w:rPr>
                <w:rFonts w:asciiTheme="minorHAnsi" w:hAnsiTheme="minorHAnsi" w:cstheme="minorHAnsi"/>
                <w:sz w:val="20"/>
              </w:rPr>
              <w:t xml:space="preserve"> dane osobowe:</w:t>
            </w:r>
          </w:p>
          <w:p w14:paraId="434690FC" w14:textId="77777777" w:rsidR="00F73875" w:rsidRPr="005B5686" w:rsidRDefault="00F73875" w:rsidP="00EB5140">
            <w:pPr>
              <w:pStyle w:val="opis"/>
              <w:spacing w:line="300" w:lineRule="auto"/>
              <w:ind w:left="0"/>
              <w:jc w:val="left"/>
              <w:rPr>
                <w:rFonts w:asciiTheme="minorHAnsi" w:hAnsiTheme="minorHAnsi" w:cstheme="minorHAnsi"/>
                <w:sz w:val="20"/>
              </w:rPr>
            </w:pPr>
            <w:r>
              <w:rPr>
                <w:rFonts w:asciiTheme="minorHAnsi" w:hAnsiTheme="minorHAnsi" w:cstheme="minorHAnsi"/>
                <w:sz w:val="20"/>
              </w:rPr>
              <w:t>...</w:t>
            </w:r>
          </w:p>
        </w:tc>
      </w:tr>
      <w:tr w:rsidR="00F73875" w:rsidRPr="004B4556" w14:paraId="43469101" w14:textId="77777777" w:rsidTr="00EB5140">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434690FE"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2</w:t>
            </w:r>
          </w:p>
        </w:tc>
        <w:tc>
          <w:tcPr>
            <w:tcW w:w="8448" w:type="dxa"/>
            <w:tcBorders>
              <w:top w:val="single" w:sz="4" w:space="0" w:color="auto"/>
              <w:left w:val="single" w:sz="4" w:space="0" w:color="auto"/>
              <w:bottom w:val="single" w:sz="4" w:space="0" w:color="auto"/>
              <w:right w:val="single" w:sz="4" w:space="0" w:color="auto"/>
            </w:tcBorders>
            <w:vAlign w:val="center"/>
          </w:tcPr>
          <w:p w14:paraId="434690FF"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 xml:space="preserve">Adres siedziby </w:t>
            </w:r>
            <w:r>
              <w:rPr>
                <w:rFonts w:asciiTheme="minorHAnsi" w:hAnsiTheme="minorHAnsi" w:cstheme="minorHAnsi"/>
                <w:sz w:val="20"/>
              </w:rPr>
              <w:t xml:space="preserve">podmiotu przetwarzającego </w:t>
            </w:r>
            <w:r w:rsidRPr="007044E3">
              <w:rPr>
                <w:rFonts w:asciiTheme="minorHAnsi" w:hAnsiTheme="minorHAnsi" w:cstheme="minorHAnsi"/>
                <w:sz w:val="20"/>
              </w:rPr>
              <w:t>- prosimy o podanie adresu</w:t>
            </w:r>
            <w:r>
              <w:rPr>
                <w:rFonts w:asciiTheme="minorHAnsi" w:hAnsiTheme="minorHAnsi" w:cstheme="minorHAnsi"/>
                <w:sz w:val="20"/>
              </w:rPr>
              <w:t xml:space="preserve"> siedziby z CEIDG lub KRS:</w:t>
            </w:r>
          </w:p>
          <w:p w14:paraId="43469100" w14:textId="77777777" w:rsidR="00F73875" w:rsidRPr="005B5686"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43469105" w14:textId="77777777" w:rsidTr="00EB5140">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43469102"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3</w:t>
            </w:r>
          </w:p>
        </w:tc>
        <w:tc>
          <w:tcPr>
            <w:tcW w:w="8448" w:type="dxa"/>
            <w:tcBorders>
              <w:top w:val="single" w:sz="4" w:space="0" w:color="auto"/>
              <w:left w:val="single" w:sz="4" w:space="0" w:color="auto"/>
              <w:bottom w:val="single" w:sz="4" w:space="0" w:color="auto"/>
              <w:right w:val="single" w:sz="4" w:space="0" w:color="auto"/>
            </w:tcBorders>
            <w:vAlign w:val="center"/>
          </w:tcPr>
          <w:p w14:paraId="43469103"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Prosimy o podanie krótkiego opisu charakterystyki prowadzonej działalności przez podmiot przetwarzający - w kil</w:t>
            </w:r>
            <w:r>
              <w:rPr>
                <w:rFonts w:asciiTheme="minorHAnsi" w:hAnsiTheme="minorHAnsi" w:cstheme="minorHAnsi"/>
                <w:sz w:val="20"/>
              </w:rPr>
              <w:t>ku zdaniach:</w:t>
            </w:r>
            <w:r w:rsidRPr="007044E3">
              <w:rPr>
                <w:rFonts w:asciiTheme="minorHAnsi" w:hAnsiTheme="minorHAnsi" w:cstheme="minorHAnsi"/>
                <w:sz w:val="20"/>
              </w:rPr>
              <w:t xml:space="preserve"> </w:t>
            </w:r>
          </w:p>
          <w:p w14:paraId="43469104"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43469109" w14:textId="77777777" w:rsidTr="00EB5140">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43469106"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4</w:t>
            </w:r>
          </w:p>
        </w:tc>
        <w:tc>
          <w:tcPr>
            <w:tcW w:w="8448" w:type="dxa"/>
            <w:tcBorders>
              <w:top w:val="single" w:sz="4" w:space="0" w:color="auto"/>
              <w:left w:val="single" w:sz="4" w:space="0" w:color="auto"/>
              <w:bottom w:val="single" w:sz="4" w:space="0" w:color="auto"/>
              <w:right w:val="single" w:sz="4" w:space="0" w:color="auto"/>
            </w:tcBorders>
            <w:vAlign w:val="center"/>
          </w:tcPr>
          <w:p w14:paraId="43469107"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wyznaczył Inspektora Ochrony Danych Osobowych lub osobę odpowiedzialna za ochronę danych osobowych? Prosimy o wskazanie danych </w:t>
            </w:r>
            <w:r>
              <w:rPr>
                <w:rFonts w:asciiTheme="minorHAnsi" w:hAnsiTheme="minorHAnsi" w:cstheme="minorHAnsi"/>
                <w:sz w:val="20"/>
              </w:rPr>
              <w:t>teleadresowych (telefon, email):</w:t>
            </w:r>
          </w:p>
          <w:p w14:paraId="43469108"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4346910D" w14:textId="77777777"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346910A"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5</w:t>
            </w:r>
          </w:p>
        </w:tc>
        <w:tc>
          <w:tcPr>
            <w:tcW w:w="8448" w:type="dxa"/>
            <w:tcBorders>
              <w:top w:val="single" w:sz="4" w:space="0" w:color="auto"/>
              <w:left w:val="single" w:sz="4" w:space="0" w:color="auto"/>
              <w:bottom w:val="single" w:sz="4" w:space="0" w:color="auto"/>
              <w:right w:val="single" w:sz="4" w:space="0" w:color="auto"/>
            </w:tcBorders>
            <w:vAlign w:val="center"/>
          </w:tcPr>
          <w:p w14:paraId="4346910B"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prowadzi rejestr kategorii czynności przetwarzania zawierający wszystkie informacje wskazane w art. 30 RODO?</w:t>
            </w:r>
            <w:r>
              <w:rPr>
                <w:rFonts w:asciiTheme="minorHAnsi" w:hAnsiTheme="minorHAnsi" w:cstheme="minorHAnsi"/>
                <w:sz w:val="20"/>
              </w:rPr>
              <w:t>*</w:t>
            </w:r>
          </w:p>
          <w:p w14:paraId="4346910C"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43469111" w14:textId="77777777"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346910E"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6</w:t>
            </w:r>
          </w:p>
        </w:tc>
        <w:tc>
          <w:tcPr>
            <w:tcW w:w="8448" w:type="dxa"/>
            <w:tcBorders>
              <w:top w:val="single" w:sz="4" w:space="0" w:color="auto"/>
              <w:left w:val="single" w:sz="4" w:space="0" w:color="auto"/>
              <w:bottom w:val="single" w:sz="4" w:space="0" w:color="auto"/>
              <w:right w:val="single" w:sz="4" w:space="0" w:color="auto"/>
            </w:tcBorders>
            <w:vAlign w:val="center"/>
          </w:tcPr>
          <w:p w14:paraId="4346910F"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opracował polityki/procedury w zakresie ochrony danych osobowych?</w:t>
            </w:r>
            <w:r>
              <w:rPr>
                <w:rFonts w:asciiTheme="minorHAnsi" w:hAnsiTheme="minorHAnsi" w:cstheme="minorHAnsi"/>
                <w:sz w:val="20"/>
              </w:rPr>
              <w:t>*</w:t>
            </w:r>
          </w:p>
          <w:p w14:paraId="43469110"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43469115" w14:textId="77777777"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3469112"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7</w:t>
            </w:r>
          </w:p>
        </w:tc>
        <w:tc>
          <w:tcPr>
            <w:tcW w:w="8448" w:type="dxa"/>
            <w:tcBorders>
              <w:top w:val="single" w:sz="4" w:space="0" w:color="auto"/>
              <w:left w:val="single" w:sz="4" w:space="0" w:color="auto"/>
              <w:bottom w:val="single" w:sz="4" w:space="0" w:color="auto"/>
              <w:right w:val="single" w:sz="4" w:space="0" w:color="auto"/>
            </w:tcBorders>
            <w:vAlign w:val="center"/>
          </w:tcPr>
          <w:p w14:paraId="43469113"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pracownicy podmiot</w:t>
            </w:r>
            <w:r>
              <w:rPr>
                <w:rFonts w:asciiTheme="minorHAnsi" w:hAnsiTheme="minorHAnsi" w:cstheme="minorHAnsi"/>
                <w:sz w:val="20"/>
              </w:rPr>
              <w:t>u</w:t>
            </w:r>
            <w:r w:rsidRPr="007044E3">
              <w:rPr>
                <w:rFonts w:asciiTheme="minorHAnsi" w:hAnsiTheme="minorHAnsi" w:cstheme="minorHAnsi"/>
                <w:sz w:val="20"/>
              </w:rPr>
              <w:t xml:space="preserve"> przetwarzającego zostali przeszkoleni w zakresie ochrony danych osobowych oraz czy posiadają upoważnienia do przetwarzania danych osobowych? </w:t>
            </w:r>
          </w:p>
          <w:p w14:paraId="43469114"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43469119" w14:textId="77777777"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3469116"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8</w:t>
            </w:r>
          </w:p>
        </w:tc>
        <w:tc>
          <w:tcPr>
            <w:tcW w:w="8448" w:type="dxa"/>
            <w:tcBorders>
              <w:top w:val="single" w:sz="4" w:space="0" w:color="auto"/>
              <w:left w:val="single" w:sz="4" w:space="0" w:color="auto"/>
              <w:bottom w:val="single" w:sz="4" w:space="0" w:color="auto"/>
              <w:right w:val="single" w:sz="4" w:space="0" w:color="auto"/>
            </w:tcBorders>
            <w:vAlign w:val="center"/>
          </w:tcPr>
          <w:p w14:paraId="43469117"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pracownicy podmiotu zostali zobowiązani do zachowania poufności przetwarzanych danych osobowych?</w:t>
            </w:r>
          </w:p>
          <w:p w14:paraId="43469118"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4346911D" w14:textId="77777777"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346911A"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lastRenderedPageBreak/>
              <w:t>9</w:t>
            </w:r>
          </w:p>
        </w:tc>
        <w:tc>
          <w:tcPr>
            <w:tcW w:w="8448" w:type="dxa"/>
            <w:tcBorders>
              <w:top w:val="single" w:sz="4" w:space="0" w:color="auto"/>
              <w:left w:val="single" w:sz="4" w:space="0" w:color="auto"/>
              <w:bottom w:val="single" w:sz="4" w:space="0" w:color="auto"/>
              <w:right w:val="single" w:sz="4" w:space="0" w:color="auto"/>
            </w:tcBorders>
            <w:vAlign w:val="center"/>
          </w:tcPr>
          <w:p w14:paraId="4346911B"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zastosował środki kontroli fizycznej lub technicznej dostępu do budynków</w:t>
            </w:r>
            <w:r>
              <w:rPr>
                <w:rFonts w:asciiTheme="minorHAnsi" w:hAnsiTheme="minorHAnsi" w:cstheme="minorHAnsi"/>
                <w:sz w:val="20"/>
              </w:rPr>
              <w:t xml:space="preserve"> własnych</w:t>
            </w:r>
            <w:r w:rsidRPr="007044E3">
              <w:rPr>
                <w:rFonts w:asciiTheme="minorHAnsi" w:hAnsiTheme="minorHAnsi" w:cstheme="minorHAnsi"/>
                <w:sz w:val="20"/>
              </w:rPr>
              <w:t>/wynajmowanych lub wynajmowanej powierzchni w celu minimalizacji ryzyka utraty danych osobowych?</w:t>
            </w:r>
          </w:p>
          <w:p w14:paraId="4346911C"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43469121" w14:textId="77777777"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346911E"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10</w:t>
            </w:r>
          </w:p>
        </w:tc>
        <w:tc>
          <w:tcPr>
            <w:tcW w:w="8448" w:type="dxa"/>
            <w:tcBorders>
              <w:top w:val="single" w:sz="4" w:space="0" w:color="auto"/>
              <w:left w:val="single" w:sz="4" w:space="0" w:color="auto"/>
              <w:bottom w:val="single" w:sz="4" w:space="0" w:color="auto"/>
              <w:right w:val="single" w:sz="4" w:space="0" w:color="auto"/>
            </w:tcBorders>
            <w:vAlign w:val="center"/>
          </w:tcPr>
          <w:p w14:paraId="4346911F"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korzysta wyłącznie z licencjonowanych programów/systemów teleinformatycznych?</w:t>
            </w:r>
          </w:p>
          <w:p w14:paraId="43469120"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43469125" w14:textId="77777777"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3469122"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11</w:t>
            </w:r>
          </w:p>
        </w:tc>
        <w:tc>
          <w:tcPr>
            <w:tcW w:w="8448" w:type="dxa"/>
            <w:tcBorders>
              <w:top w:val="single" w:sz="4" w:space="0" w:color="auto"/>
              <w:left w:val="single" w:sz="4" w:space="0" w:color="auto"/>
              <w:bottom w:val="single" w:sz="4" w:space="0" w:color="auto"/>
              <w:right w:val="single" w:sz="4" w:space="0" w:color="auto"/>
            </w:tcBorders>
            <w:vAlign w:val="center"/>
          </w:tcPr>
          <w:p w14:paraId="43469123"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43469124"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43469129" w14:textId="77777777"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3469126"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12</w:t>
            </w:r>
          </w:p>
        </w:tc>
        <w:tc>
          <w:tcPr>
            <w:tcW w:w="8448" w:type="dxa"/>
            <w:tcBorders>
              <w:top w:val="single" w:sz="4" w:space="0" w:color="auto"/>
              <w:left w:val="single" w:sz="4" w:space="0" w:color="auto"/>
              <w:bottom w:val="single" w:sz="4" w:space="0" w:color="auto"/>
              <w:right w:val="single" w:sz="4" w:space="0" w:color="auto"/>
            </w:tcBorders>
            <w:vAlign w:val="center"/>
          </w:tcPr>
          <w:p w14:paraId="43469127"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tworzy kopie zapasowe dla systemów teleinformatycznych? </w:t>
            </w:r>
          </w:p>
          <w:p w14:paraId="43469128"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4346912D" w14:textId="77777777"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346912A"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13</w:t>
            </w:r>
          </w:p>
        </w:tc>
        <w:tc>
          <w:tcPr>
            <w:tcW w:w="8448" w:type="dxa"/>
            <w:tcBorders>
              <w:top w:val="single" w:sz="4" w:space="0" w:color="auto"/>
              <w:left w:val="single" w:sz="4" w:space="0" w:color="auto"/>
              <w:bottom w:val="single" w:sz="4" w:space="0" w:color="auto"/>
              <w:right w:val="single" w:sz="4" w:space="0" w:color="auto"/>
            </w:tcBorders>
            <w:vAlign w:val="center"/>
          </w:tcPr>
          <w:p w14:paraId="4346912B"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umożliwia realizację prawa jednostki zgodnie z RODO? </w:t>
            </w:r>
          </w:p>
          <w:p w14:paraId="4346912C"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43469131" w14:textId="77777777"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346912E"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14</w:t>
            </w:r>
          </w:p>
        </w:tc>
        <w:tc>
          <w:tcPr>
            <w:tcW w:w="8448" w:type="dxa"/>
            <w:tcBorders>
              <w:top w:val="single" w:sz="4" w:space="0" w:color="auto"/>
              <w:left w:val="single" w:sz="4" w:space="0" w:color="auto"/>
              <w:bottom w:val="single" w:sz="4" w:space="0" w:color="auto"/>
              <w:right w:val="single" w:sz="4" w:space="0" w:color="auto"/>
            </w:tcBorders>
            <w:vAlign w:val="center"/>
          </w:tcPr>
          <w:p w14:paraId="4346912F"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W jaki sposób postępuje podmiot przetwarzając w sytuacji naruszenia ochrony danych osobowych? Czy naruszenie zgłaszane jest do Urzędu Ochrony Danych oraz/lub administratora danych (</w:t>
            </w:r>
            <w:r>
              <w:rPr>
                <w:rFonts w:asciiTheme="minorHAnsi" w:hAnsiTheme="minorHAnsi" w:cstheme="minorHAnsi"/>
                <w:sz w:val="20"/>
              </w:rPr>
              <w:t>Zamawiającego</w:t>
            </w:r>
            <w:r w:rsidRPr="007044E3">
              <w:rPr>
                <w:rFonts w:asciiTheme="minorHAnsi" w:hAnsiTheme="minorHAnsi" w:cstheme="minorHAnsi"/>
                <w:sz w:val="20"/>
              </w:rPr>
              <w:t xml:space="preserve">)? </w:t>
            </w:r>
          </w:p>
          <w:p w14:paraId="43469130"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43469135" w14:textId="77777777"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3469132"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15</w:t>
            </w:r>
          </w:p>
        </w:tc>
        <w:tc>
          <w:tcPr>
            <w:tcW w:w="8448" w:type="dxa"/>
            <w:tcBorders>
              <w:top w:val="single" w:sz="4" w:space="0" w:color="auto"/>
              <w:left w:val="single" w:sz="4" w:space="0" w:color="auto"/>
              <w:bottom w:val="single" w:sz="4" w:space="0" w:color="auto"/>
              <w:right w:val="single" w:sz="4" w:space="0" w:color="auto"/>
            </w:tcBorders>
            <w:vAlign w:val="center"/>
          </w:tcPr>
          <w:p w14:paraId="43469133"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Prosimy o wskazanie danych osoby wypełniającej ankietę (imię, nazwisko, stanowisko, telefon, adres email</w:t>
            </w:r>
            <w:r>
              <w:rPr>
                <w:rFonts w:asciiTheme="minorHAnsi" w:hAnsiTheme="minorHAnsi" w:cstheme="minorHAnsi"/>
                <w:sz w:val="20"/>
              </w:rPr>
              <w:t>):</w:t>
            </w:r>
          </w:p>
          <w:p w14:paraId="43469134"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bl>
    <w:p w14:paraId="43469136" w14:textId="77777777" w:rsidR="00F73875" w:rsidRPr="004B4556" w:rsidRDefault="00F73875" w:rsidP="0016335B">
      <w:pPr>
        <w:spacing w:before="120" w:after="120"/>
        <w:rPr>
          <w:rFonts w:asciiTheme="minorHAnsi" w:hAnsiTheme="minorHAnsi" w:cstheme="minorHAnsi"/>
          <w:sz w:val="20"/>
        </w:rPr>
      </w:pPr>
      <w:r>
        <w:rPr>
          <w:rFonts w:asciiTheme="minorHAnsi" w:hAnsiTheme="minorHAnsi" w:cstheme="minorHAnsi"/>
          <w:sz w:val="20"/>
        </w:rPr>
        <w:t>*Zamawiający</w:t>
      </w:r>
      <w:r w:rsidRPr="00A42EF1">
        <w:rPr>
          <w:rFonts w:asciiTheme="minorHAnsi" w:hAnsiTheme="minorHAnsi" w:cstheme="minorHAnsi"/>
          <w:sz w:val="20"/>
        </w:rPr>
        <w:t xml:space="preserve"> może zażądać przedstawienia ww. </w:t>
      </w:r>
      <w:r>
        <w:rPr>
          <w:rFonts w:asciiTheme="minorHAnsi" w:hAnsiTheme="minorHAnsi" w:cstheme="minorHAnsi"/>
          <w:sz w:val="20"/>
        </w:rPr>
        <w:t>dokumentów.</w:t>
      </w:r>
    </w:p>
    <w:p w14:paraId="43469137" w14:textId="77777777" w:rsidR="00F73875" w:rsidRPr="009C2468" w:rsidRDefault="00F73875" w:rsidP="0016335B">
      <w:pPr>
        <w:spacing w:before="1320" w:line="240" w:lineRule="exact"/>
        <w:ind w:left="4690" w:right="-993" w:firstLine="708"/>
        <w:rPr>
          <w:rFonts w:asciiTheme="minorHAnsi" w:hAnsiTheme="minorHAnsi" w:cstheme="minorHAnsi"/>
          <w:sz w:val="16"/>
          <w:szCs w:val="16"/>
        </w:rPr>
      </w:pPr>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43469138" w14:textId="77777777" w:rsidR="00F73875" w:rsidRDefault="00F73875" w:rsidP="0016335B">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43469139" w14:textId="77777777" w:rsidR="00F73875" w:rsidRDefault="00F73875" w:rsidP="0016335B">
      <w:pPr>
        <w:spacing w:line="240" w:lineRule="auto"/>
        <w:ind w:left="5398" w:right="68" w:hanging="153"/>
        <w:jc w:val="center"/>
        <w:rPr>
          <w:rFonts w:asciiTheme="minorHAnsi" w:hAnsiTheme="minorHAnsi" w:cstheme="minorHAnsi"/>
          <w:i/>
          <w:sz w:val="16"/>
          <w:szCs w:val="16"/>
        </w:rPr>
      </w:pPr>
      <w:r w:rsidRPr="009C2468">
        <w:rPr>
          <w:rFonts w:asciiTheme="minorHAnsi" w:hAnsiTheme="minorHAnsi" w:cstheme="minorHAnsi"/>
          <w:i/>
          <w:sz w:val="16"/>
          <w:szCs w:val="16"/>
        </w:rPr>
        <w:t>oświadczeń woli w imieni</w:t>
      </w:r>
      <w:r>
        <w:rPr>
          <w:rFonts w:asciiTheme="minorHAnsi" w:hAnsiTheme="minorHAnsi" w:cstheme="minorHAnsi"/>
          <w:i/>
          <w:sz w:val="16"/>
          <w:szCs w:val="16"/>
        </w:rPr>
        <w:t>u Wykonawcy</w:t>
      </w:r>
    </w:p>
    <w:sectPr w:rsidR="00F73875" w:rsidSect="0050191A">
      <w:footerReference w:type="default" r:id="rId13"/>
      <w:headerReference w:type="first" r:id="rId14"/>
      <w:footerReference w:type="first" r:id="rId15"/>
      <w:pgSz w:w="11906" w:h="16838" w:code="9"/>
      <w:pgMar w:top="964" w:right="1418" w:bottom="851" w:left="1531" w:header="680" w:footer="567" w:gutter="0"/>
      <w:pgBorders w:offsetFrom="page">
        <w:top w:val="twistedLines1" w:sz="5" w:space="24" w:color="0070C0"/>
        <w:left w:val="twistedLines1" w:sz="5" w:space="24" w:color="0070C0"/>
        <w:bottom w:val="twistedLines1" w:sz="5" w:space="24" w:color="0070C0"/>
        <w:right w:val="twistedLines1" w:sz="5" w:space="24" w:color="0070C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1E114" w14:textId="77777777" w:rsidR="005037EB" w:rsidRDefault="005037EB" w:rsidP="004A302B">
      <w:pPr>
        <w:spacing w:line="240" w:lineRule="auto"/>
      </w:pPr>
      <w:r>
        <w:separator/>
      </w:r>
    </w:p>
  </w:endnote>
  <w:endnote w:type="continuationSeparator" w:id="0">
    <w:p w14:paraId="53C245C1" w14:textId="77777777" w:rsidR="005037EB" w:rsidRDefault="005037EB"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6913E" w14:textId="5B1EA270" w:rsidR="00D23A7E" w:rsidRDefault="00D23A7E" w:rsidP="00644B6E">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B41395">
      <w:rPr>
        <w:bCs/>
        <w:noProof/>
        <w:sz w:val="16"/>
        <w:szCs w:val="16"/>
      </w:rPr>
      <w:t>2</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B41395">
      <w:rPr>
        <w:bCs/>
        <w:noProof/>
        <w:sz w:val="16"/>
        <w:szCs w:val="16"/>
      </w:rPr>
      <w:t>2</w:t>
    </w:r>
    <w:r w:rsidRPr="00DD5C5D">
      <w:rPr>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69140" w14:textId="6FEE45D5" w:rsidR="00D23A7E" w:rsidRDefault="00D23A7E" w:rsidP="00A4239D">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B41395">
      <w:rPr>
        <w:bCs/>
        <w:noProof/>
        <w:sz w:val="16"/>
        <w:szCs w:val="16"/>
      </w:rPr>
      <w:t>1</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B41395">
      <w:rPr>
        <w:bCs/>
        <w:noProof/>
        <w:sz w:val="16"/>
        <w:szCs w:val="16"/>
      </w:rPr>
      <w:t>2</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F7F0B" w14:textId="77777777" w:rsidR="005037EB" w:rsidRDefault="005037EB" w:rsidP="004A302B">
      <w:pPr>
        <w:spacing w:line="240" w:lineRule="auto"/>
      </w:pPr>
      <w:r>
        <w:separator/>
      </w:r>
    </w:p>
  </w:footnote>
  <w:footnote w:type="continuationSeparator" w:id="0">
    <w:p w14:paraId="483038C2" w14:textId="77777777" w:rsidR="005037EB" w:rsidRDefault="005037EB"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6913F" w14:textId="303B0C41" w:rsidR="00D23A7E" w:rsidRPr="00706793" w:rsidRDefault="00D23A7E" w:rsidP="0050191A">
    <w:pPr>
      <w:autoSpaceDE w:val="0"/>
      <w:autoSpaceDN w:val="0"/>
      <w:adjustRightInd w:val="0"/>
      <w:spacing w:after="840" w:line="240" w:lineRule="auto"/>
      <w:jc w:val="center"/>
      <w:outlineLvl w:val="0"/>
      <w:rPr>
        <w:rFonts w:asciiTheme="minorHAnsi" w:eastAsiaTheme="minorHAnsi" w:hAnsiTheme="minorHAnsi" w:cs="Arial"/>
        <w:bCs/>
        <w:color w:val="000000" w:themeColor="text1"/>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17B6A78"/>
    <w:multiLevelType w:val="multilevel"/>
    <w:tmpl w:val="214A6334"/>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275" w:hanging="425"/>
      </w:pPr>
      <w:rPr>
        <w:rFonts w:ascii="Calibri" w:hAnsi="Calibri" w:hint="default"/>
        <w:b w:val="0"/>
        <w:i w:val="0"/>
      </w:rPr>
    </w:lvl>
    <w:lvl w:ilvl="3">
      <w:start w:val="3"/>
      <w:numFmt w:val="lowerLetter"/>
      <w:lvlText w:val="%4)"/>
      <w:lvlJc w:val="left"/>
      <w:pPr>
        <w:ind w:left="1701" w:hanging="283"/>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4" w15:restartNumberingAfterBreak="0">
    <w:nsid w:val="0DEB30BD"/>
    <w:multiLevelType w:val="hybridMultilevel"/>
    <w:tmpl w:val="A8984680"/>
    <w:lvl w:ilvl="0" w:tplc="B6021972">
      <w:start w:val="1"/>
      <w:numFmt w:val="lowerLetter"/>
      <w:lvlText w:val="%1)"/>
      <w:lvlJc w:val="left"/>
      <w:pPr>
        <w:ind w:left="1352" w:hanging="360"/>
      </w:pPr>
      <w:rPr>
        <w:rFonts w:hint="default"/>
      </w:rPr>
    </w:lvl>
    <w:lvl w:ilvl="1" w:tplc="04150019">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5" w15:restartNumberingAfterBreak="0">
    <w:nsid w:val="109D003F"/>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D8D4EE2"/>
    <w:multiLevelType w:val="hybridMultilevel"/>
    <w:tmpl w:val="F0A69FC4"/>
    <w:lvl w:ilvl="0" w:tplc="0415000B">
      <w:start w:val="1"/>
      <w:numFmt w:val="bullet"/>
      <w:lvlText w:val=""/>
      <w:lvlJc w:val="left"/>
      <w:pPr>
        <w:ind w:left="2286" w:hanging="360"/>
      </w:pPr>
      <w:rPr>
        <w:rFonts w:ascii="Wingdings" w:hAnsi="Wingdings" w:hint="default"/>
      </w:rPr>
    </w:lvl>
    <w:lvl w:ilvl="1" w:tplc="04150003">
      <w:start w:val="1"/>
      <w:numFmt w:val="bullet"/>
      <w:lvlText w:val="o"/>
      <w:lvlJc w:val="left"/>
      <w:pPr>
        <w:ind w:left="3006" w:hanging="360"/>
      </w:pPr>
      <w:rPr>
        <w:rFonts w:ascii="Courier New" w:hAnsi="Courier New" w:cs="Courier New" w:hint="default"/>
      </w:rPr>
    </w:lvl>
    <w:lvl w:ilvl="2" w:tplc="04150005" w:tentative="1">
      <w:start w:val="1"/>
      <w:numFmt w:val="bullet"/>
      <w:lvlText w:val=""/>
      <w:lvlJc w:val="left"/>
      <w:pPr>
        <w:ind w:left="3726" w:hanging="360"/>
      </w:pPr>
      <w:rPr>
        <w:rFonts w:ascii="Wingdings" w:hAnsi="Wingdings" w:hint="default"/>
      </w:rPr>
    </w:lvl>
    <w:lvl w:ilvl="3" w:tplc="04150001" w:tentative="1">
      <w:start w:val="1"/>
      <w:numFmt w:val="bullet"/>
      <w:lvlText w:val=""/>
      <w:lvlJc w:val="left"/>
      <w:pPr>
        <w:ind w:left="4446" w:hanging="360"/>
      </w:pPr>
      <w:rPr>
        <w:rFonts w:ascii="Symbol" w:hAnsi="Symbol" w:hint="default"/>
      </w:rPr>
    </w:lvl>
    <w:lvl w:ilvl="4" w:tplc="04150003" w:tentative="1">
      <w:start w:val="1"/>
      <w:numFmt w:val="bullet"/>
      <w:lvlText w:val="o"/>
      <w:lvlJc w:val="left"/>
      <w:pPr>
        <w:ind w:left="5166" w:hanging="360"/>
      </w:pPr>
      <w:rPr>
        <w:rFonts w:ascii="Courier New" w:hAnsi="Courier New" w:cs="Courier New" w:hint="default"/>
      </w:rPr>
    </w:lvl>
    <w:lvl w:ilvl="5" w:tplc="04150005" w:tentative="1">
      <w:start w:val="1"/>
      <w:numFmt w:val="bullet"/>
      <w:lvlText w:val=""/>
      <w:lvlJc w:val="left"/>
      <w:pPr>
        <w:ind w:left="5886" w:hanging="360"/>
      </w:pPr>
      <w:rPr>
        <w:rFonts w:ascii="Wingdings" w:hAnsi="Wingdings" w:hint="default"/>
      </w:rPr>
    </w:lvl>
    <w:lvl w:ilvl="6" w:tplc="04150001" w:tentative="1">
      <w:start w:val="1"/>
      <w:numFmt w:val="bullet"/>
      <w:lvlText w:val=""/>
      <w:lvlJc w:val="left"/>
      <w:pPr>
        <w:ind w:left="6606" w:hanging="360"/>
      </w:pPr>
      <w:rPr>
        <w:rFonts w:ascii="Symbol" w:hAnsi="Symbol" w:hint="default"/>
      </w:rPr>
    </w:lvl>
    <w:lvl w:ilvl="7" w:tplc="04150003" w:tentative="1">
      <w:start w:val="1"/>
      <w:numFmt w:val="bullet"/>
      <w:lvlText w:val="o"/>
      <w:lvlJc w:val="left"/>
      <w:pPr>
        <w:ind w:left="7326" w:hanging="360"/>
      </w:pPr>
      <w:rPr>
        <w:rFonts w:ascii="Courier New" w:hAnsi="Courier New" w:cs="Courier New" w:hint="default"/>
      </w:rPr>
    </w:lvl>
    <w:lvl w:ilvl="8" w:tplc="04150005" w:tentative="1">
      <w:start w:val="1"/>
      <w:numFmt w:val="bullet"/>
      <w:lvlText w:val=""/>
      <w:lvlJc w:val="left"/>
      <w:pPr>
        <w:ind w:left="8046" w:hanging="360"/>
      </w:pPr>
      <w:rPr>
        <w:rFonts w:ascii="Wingdings" w:hAnsi="Wingdings" w:hint="default"/>
      </w:rPr>
    </w:lvl>
  </w:abstractNum>
  <w:abstractNum w:abstractNumId="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7667E07"/>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1" w15:restartNumberingAfterBreak="0">
    <w:nsid w:val="3A5C1B0F"/>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FD3CEF"/>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14"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700E2103"/>
    <w:multiLevelType w:val="multilevel"/>
    <w:tmpl w:val="853CCA2E"/>
    <w:lvl w:ilvl="0">
      <w:start w:val="1"/>
      <w:numFmt w:val="decimal"/>
      <w:pStyle w:val="L1nr"/>
      <w:lvlText w:val="%1."/>
      <w:lvlJc w:val="left"/>
      <w:pPr>
        <w:ind w:left="425" w:hanging="425"/>
      </w:pPr>
      <w:rPr>
        <w:rFonts w:hint="default"/>
        <w:b/>
        <w:i w:val="0"/>
      </w:rPr>
    </w:lvl>
    <w:lvl w:ilvl="1">
      <w:start w:val="1"/>
      <w:numFmt w:val="decimal"/>
      <w:pStyle w:val="L2nr"/>
      <w:lvlText w:val="%1.%2."/>
      <w:lvlJc w:val="left"/>
      <w:pPr>
        <w:ind w:left="851" w:hanging="426"/>
      </w:pPr>
      <w:rPr>
        <w:rFonts w:ascii="Calibri" w:hAnsi="Calibri" w:hint="default"/>
        <w:b w:val="0"/>
        <w:bCs w:val="0"/>
        <w:i w:val="0"/>
        <w:sz w:val="22"/>
      </w:rPr>
    </w:lvl>
    <w:lvl w:ilvl="2">
      <w:start w:val="1"/>
      <w:numFmt w:val="decimal"/>
      <w:pStyle w:val="L3nr"/>
      <w:lvlText w:val="%1.%2.%3."/>
      <w:lvlJc w:val="left"/>
      <w:pPr>
        <w:ind w:left="1418" w:hanging="567"/>
      </w:pPr>
      <w:rPr>
        <w:rFonts w:ascii="Calibri" w:hAnsi="Calibri" w:hint="default"/>
        <w:b w:val="0"/>
        <w:bCs w:val="0"/>
        <w:i w:val="0"/>
        <w:sz w:val="22"/>
      </w:rPr>
    </w:lvl>
    <w:lvl w:ilvl="3">
      <w:start w:val="1"/>
      <w:numFmt w:val="lowerLetter"/>
      <w:lvlText w:val="%4)"/>
      <w:lvlJc w:val="left"/>
      <w:pPr>
        <w:ind w:left="1985" w:hanging="426"/>
      </w:pPr>
      <w:rPr>
        <w:rFonts w:hint="default"/>
        <w:b w:val="0"/>
        <w:i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20"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28B1321"/>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22" w15:restartNumberingAfterBreak="0">
    <w:nsid w:val="7D7B2930"/>
    <w:multiLevelType w:val="hybridMultilevel"/>
    <w:tmpl w:val="85D81204"/>
    <w:lvl w:ilvl="0" w:tplc="0415000B">
      <w:start w:val="1"/>
      <w:numFmt w:val="bullet"/>
      <w:lvlText w:val=""/>
      <w:lvlJc w:val="left"/>
      <w:pPr>
        <w:ind w:left="3125" w:hanging="360"/>
      </w:pPr>
      <w:rPr>
        <w:rFonts w:ascii="Wingdings" w:hAnsi="Wingdings" w:hint="default"/>
      </w:rPr>
    </w:lvl>
    <w:lvl w:ilvl="1" w:tplc="04150003" w:tentative="1">
      <w:start w:val="1"/>
      <w:numFmt w:val="bullet"/>
      <w:lvlText w:val="o"/>
      <w:lvlJc w:val="left"/>
      <w:pPr>
        <w:ind w:left="3845" w:hanging="360"/>
      </w:pPr>
      <w:rPr>
        <w:rFonts w:ascii="Courier New" w:hAnsi="Courier New" w:cs="Courier New" w:hint="default"/>
      </w:rPr>
    </w:lvl>
    <w:lvl w:ilvl="2" w:tplc="04150005" w:tentative="1">
      <w:start w:val="1"/>
      <w:numFmt w:val="bullet"/>
      <w:lvlText w:val=""/>
      <w:lvlJc w:val="left"/>
      <w:pPr>
        <w:ind w:left="4565" w:hanging="360"/>
      </w:pPr>
      <w:rPr>
        <w:rFonts w:ascii="Wingdings" w:hAnsi="Wingdings" w:hint="default"/>
      </w:rPr>
    </w:lvl>
    <w:lvl w:ilvl="3" w:tplc="04150001" w:tentative="1">
      <w:start w:val="1"/>
      <w:numFmt w:val="bullet"/>
      <w:lvlText w:val=""/>
      <w:lvlJc w:val="left"/>
      <w:pPr>
        <w:ind w:left="5285" w:hanging="360"/>
      </w:pPr>
      <w:rPr>
        <w:rFonts w:ascii="Symbol" w:hAnsi="Symbol" w:hint="default"/>
      </w:rPr>
    </w:lvl>
    <w:lvl w:ilvl="4" w:tplc="04150003" w:tentative="1">
      <w:start w:val="1"/>
      <w:numFmt w:val="bullet"/>
      <w:lvlText w:val="o"/>
      <w:lvlJc w:val="left"/>
      <w:pPr>
        <w:ind w:left="6005" w:hanging="360"/>
      </w:pPr>
      <w:rPr>
        <w:rFonts w:ascii="Courier New" w:hAnsi="Courier New" w:cs="Courier New" w:hint="default"/>
      </w:rPr>
    </w:lvl>
    <w:lvl w:ilvl="5" w:tplc="04150005" w:tentative="1">
      <w:start w:val="1"/>
      <w:numFmt w:val="bullet"/>
      <w:lvlText w:val=""/>
      <w:lvlJc w:val="left"/>
      <w:pPr>
        <w:ind w:left="6725" w:hanging="360"/>
      </w:pPr>
      <w:rPr>
        <w:rFonts w:ascii="Wingdings" w:hAnsi="Wingdings" w:hint="default"/>
      </w:rPr>
    </w:lvl>
    <w:lvl w:ilvl="6" w:tplc="04150001" w:tentative="1">
      <w:start w:val="1"/>
      <w:numFmt w:val="bullet"/>
      <w:lvlText w:val=""/>
      <w:lvlJc w:val="left"/>
      <w:pPr>
        <w:ind w:left="7445" w:hanging="360"/>
      </w:pPr>
      <w:rPr>
        <w:rFonts w:ascii="Symbol" w:hAnsi="Symbol" w:hint="default"/>
      </w:rPr>
    </w:lvl>
    <w:lvl w:ilvl="7" w:tplc="04150003" w:tentative="1">
      <w:start w:val="1"/>
      <w:numFmt w:val="bullet"/>
      <w:lvlText w:val="o"/>
      <w:lvlJc w:val="left"/>
      <w:pPr>
        <w:ind w:left="8165" w:hanging="360"/>
      </w:pPr>
      <w:rPr>
        <w:rFonts w:ascii="Courier New" w:hAnsi="Courier New" w:cs="Courier New" w:hint="default"/>
      </w:rPr>
    </w:lvl>
    <w:lvl w:ilvl="8" w:tplc="04150005" w:tentative="1">
      <w:start w:val="1"/>
      <w:numFmt w:val="bullet"/>
      <w:lvlText w:val=""/>
      <w:lvlJc w:val="left"/>
      <w:pPr>
        <w:ind w:left="8885" w:hanging="360"/>
      </w:pPr>
      <w:rPr>
        <w:rFonts w:ascii="Wingdings" w:hAnsi="Wingdings" w:hint="default"/>
      </w:rPr>
    </w:lvl>
  </w:abstractNum>
  <w:num w:numId="1" w16cid:durableId="401294083">
    <w:abstractNumId w:val="13"/>
  </w:num>
  <w:num w:numId="2" w16cid:durableId="351612450">
    <w:abstractNumId w:val="8"/>
  </w:num>
  <w:num w:numId="3" w16cid:durableId="1974947242">
    <w:abstractNumId w:val="22"/>
  </w:num>
  <w:num w:numId="4" w16cid:durableId="1210267156">
    <w:abstractNumId w:val="6"/>
  </w:num>
  <w:num w:numId="5" w16cid:durableId="1544100722">
    <w:abstractNumId w:val="10"/>
  </w:num>
  <w:num w:numId="6" w16cid:durableId="521208984">
    <w:abstractNumId w:val="15"/>
  </w:num>
  <w:num w:numId="7" w16cid:durableId="2049642750">
    <w:abstractNumId w:val="16"/>
  </w:num>
  <w:num w:numId="8" w16cid:durableId="1396659149">
    <w:abstractNumId w:val="17"/>
  </w:num>
  <w:num w:numId="9" w16cid:durableId="1892306663">
    <w:abstractNumId w:val="7"/>
  </w:num>
  <w:num w:numId="10" w16cid:durableId="1714039464">
    <w:abstractNumId w:val="18"/>
  </w:num>
  <w:num w:numId="11" w16cid:durableId="2122527841">
    <w:abstractNumId w:val="4"/>
  </w:num>
  <w:num w:numId="12" w16cid:durableId="1649630803">
    <w:abstractNumId w:val="19"/>
  </w:num>
  <w:num w:numId="13" w16cid:durableId="1591154600">
    <w:abstractNumId w:val="12"/>
  </w:num>
  <w:num w:numId="14" w16cid:durableId="120997449">
    <w:abstractNumId w:val="3"/>
  </w:num>
  <w:num w:numId="15" w16cid:durableId="1376275215">
    <w:abstractNumId w:val="11"/>
  </w:num>
  <w:num w:numId="16" w16cid:durableId="19293456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93958880">
    <w:abstractNumId w:val="10"/>
  </w:num>
  <w:num w:numId="18" w16cid:durableId="828716395">
    <w:abstractNumId w:val="19"/>
    <w:lvlOverride w:ilvl="0">
      <w:lvl w:ilvl="0">
        <w:start w:val="1"/>
        <w:numFmt w:val="decimal"/>
        <w:pStyle w:val="L1nr"/>
        <w:lvlText w:val="%1."/>
        <w:lvlJc w:val="left"/>
        <w:pPr>
          <w:ind w:left="425" w:hanging="425"/>
        </w:pPr>
        <w:rPr>
          <w:rFonts w:hint="default"/>
          <w:b/>
          <w:i w:val="0"/>
        </w:rPr>
      </w:lvl>
    </w:lvlOverride>
    <w:lvlOverride w:ilvl="1">
      <w:lvl w:ilvl="1">
        <w:start w:val="1"/>
        <w:numFmt w:val="decimal"/>
        <w:pStyle w:val="L2nr"/>
        <w:lvlText w:val="%1.%2."/>
        <w:lvlJc w:val="left"/>
        <w:pPr>
          <w:ind w:left="992" w:hanging="567"/>
        </w:pPr>
        <w:rPr>
          <w:rFonts w:ascii="Calibri" w:hAnsi="Calibri" w:hint="default"/>
          <w:b w:val="0"/>
          <w:bCs w:val="0"/>
          <w:i w:val="0"/>
          <w:sz w:val="22"/>
        </w:rPr>
      </w:lvl>
    </w:lvlOverride>
    <w:lvlOverride w:ilvl="2">
      <w:lvl w:ilvl="2">
        <w:start w:val="1"/>
        <w:numFmt w:val="decimal"/>
        <w:pStyle w:val="L3nr"/>
        <w:lvlText w:val="%1.%2.%3."/>
        <w:lvlJc w:val="left"/>
        <w:pPr>
          <w:ind w:left="1559" w:hanging="567"/>
        </w:pPr>
        <w:rPr>
          <w:rFonts w:ascii="Calibri" w:hAnsi="Calibri" w:hint="default"/>
          <w:b w:val="0"/>
          <w:bCs w:val="0"/>
          <w:i w:val="0"/>
          <w:sz w:val="22"/>
        </w:rPr>
      </w:lvl>
    </w:lvlOverride>
    <w:lvlOverride w:ilvl="3">
      <w:lvl w:ilvl="3">
        <w:start w:val="1"/>
        <w:numFmt w:val="lowerLetter"/>
        <w:lvlText w:val="%4)"/>
        <w:lvlJc w:val="left"/>
        <w:pPr>
          <w:ind w:left="1701" w:hanging="283"/>
        </w:pPr>
        <w:rPr>
          <w:rFonts w:hint="default"/>
          <w:b w:val="0"/>
          <w:i w:val="0"/>
        </w:rPr>
      </w:lvl>
    </w:lvlOverride>
    <w:lvlOverride w:ilvl="4">
      <w:lvl w:ilvl="4">
        <w:start w:val="1"/>
        <w:numFmt w:val="decimal"/>
        <w:lvlText w:val="%1.%2.%3.%4.%5."/>
        <w:lvlJc w:val="left"/>
        <w:pPr>
          <w:ind w:left="2125" w:hanging="425"/>
        </w:pPr>
        <w:rPr>
          <w:rFonts w:hint="default"/>
          <w:b/>
        </w:rPr>
      </w:lvl>
    </w:lvlOverride>
    <w:lvlOverride w:ilvl="5">
      <w:lvl w:ilvl="5">
        <w:start w:val="1"/>
        <w:numFmt w:val="decimal"/>
        <w:lvlText w:val="%1.%2.%3.%4.%5.%6."/>
        <w:lvlJc w:val="left"/>
        <w:pPr>
          <w:ind w:left="2550" w:hanging="425"/>
        </w:pPr>
        <w:rPr>
          <w:rFonts w:hint="default"/>
          <w:b/>
        </w:rPr>
      </w:lvl>
    </w:lvlOverride>
    <w:lvlOverride w:ilvl="6">
      <w:lvl w:ilvl="6">
        <w:start w:val="1"/>
        <w:numFmt w:val="decimal"/>
        <w:lvlText w:val="%1.%2.%3.%4.%5.%6.%7."/>
        <w:lvlJc w:val="left"/>
        <w:pPr>
          <w:ind w:left="2975" w:hanging="425"/>
        </w:pPr>
        <w:rPr>
          <w:rFonts w:hint="default"/>
          <w:b/>
        </w:rPr>
      </w:lvl>
    </w:lvlOverride>
    <w:lvlOverride w:ilvl="7">
      <w:lvl w:ilvl="7">
        <w:start w:val="1"/>
        <w:numFmt w:val="decimal"/>
        <w:lvlText w:val="%1.%2.%3.%4.%5.%6.%7.%8."/>
        <w:lvlJc w:val="left"/>
        <w:pPr>
          <w:ind w:left="3400" w:hanging="425"/>
        </w:pPr>
        <w:rPr>
          <w:rFonts w:hint="default"/>
          <w:b/>
        </w:rPr>
      </w:lvl>
    </w:lvlOverride>
    <w:lvlOverride w:ilvl="8">
      <w:lvl w:ilvl="8">
        <w:start w:val="1"/>
        <w:numFmt w:val="decimal"/>
        <w:lvlText w:val="%1.%2.%3.%4.%5.%6.%7.%8.%9."/>
        <w:lvlJc w:val="left"/>
        <w:pPr>
          <w:ind w:left="3825" w:hanging="425"/>
        </w:pPr>
        <w:rPr>
          <w:rFonts w:hint="default"/>
          <w:b/>
        </w:rPr>
      </w:lvl>
    </w:lvlOverride>
  </w:num>
  <w:num w:numId="19" w16cid:durableId="641083407">
    <w:abstractNumId w:val="5"/>
  </w:num>
  <w:num w:numId="20" w16cid:durableId="1662659935">
    <w:abstractNumId w:val="21"/>
  </w:num>
  <w:num w:numId="21" w16cid:durableId="1037317970">
    <w:abstractNumId w:val="9"/>
  </w:num>
  <w:num w:numId="22" w16cid:durableId="471798603">
    <w:abstractNumId w:val="14"/>
  </w:num>
  <w:num w:numId="23" w16cid:durableId="823742824">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425"/>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5D"/>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52C"/>
    <w:rsid w:val="000239B3"/>
    <w:rsid w:val="00023EDE"/>
    <w:rsid w:val="00025FE0"/>
    <w:rsid w:val="000272CF"/>
    <w:rsid w:val="000273E9"/>
    <w:rsid w:val="00031ABB"/>
    <w:rsid w:val="00032E9D"/>
    <w:rsid w:val="000339B0"/>
    <w:rsid w:val="00034466"/>
    <w:rsid w:val="00035CBF"/>
    <w:rsid w:val="0004020B"/>
    <w:rsid w:val="00040735"/>
    <w:rsid w:val="0004075E"/>
    <w:rsid w:val="00040E3C"/>
    <w:rsid w:val="0004124A"/>
    <w:rsid w:val="00041656"/>
    <w:rsid w:val="00041920"/>
    <w:rsid w:val="00042822"/>
    <w:rsid w:val="0004293D"/>
    <w:rsid w:val="00042F8C"/>
    <w:rsid w:val="00044543"/>
    <w:rsid w:val="0004486D"/>
    <w:rsid w:val="00044F7C"/>
    <w:rsid w:val="00046549"/>
    <w:rsid w:val="00046D7B"/>
    <w:rsid w:val="000475BA"/>
    <w:rsid w:val="00047E9F"/>
    <w:rsid w:val="00050E52"/>
    <w:rsid w:val="00051197"/>
    <w:rsid w:val="000518A3"/>
    <w:rsid w:val="000532AE"/>
    <w:rsid w:val="00055178"/>
    <w:rsid w:val="00056DB4"/>
    <w:rsid w:val="00057761"/>
    <w:rsid w:val="00057E00"/>
    <w:rsid w:val="00062C54"/>
    <w:rsid w:val="00064A47"/>
    <w:rsid w:val="00064F26"/>
    <w:rsid w:val="00064FC2"/>
    <w:rsid w:val="00071FE3"/>
    <w:rsid w:val="00072501"/>
    <w:rsid w:val="00072BE1"/>
    <w:rsid w:val="000747E2"/>
    <w:rsid w:val="00074AA8"/>
    <w:rsid w:val="00075CF2"/>
    <w:rsid w:val="0008002B"/>
    <w:rsid w:val="00080BE1"/>
    <w:rsid w:val="00082C2E"/>
    <w:rsid w:val="00082C51"/>
    <w:rsid w:val="00083E74"/>
    <w:rsid w:val="00084857"/>
    <w:rsid w:val="0008582E"/>
    <w:rsid w:val="00086905"/>
    <w:rsid w:val="00086D98"/>
    <w:rsid w:val="00090541"/>
    <w:rsid w:val="000917B7"/>
    <w:rsid w:val="00092A66"/>
    <w:rsid w:val="00096F2D"/>
    <w:rsid w:val="000A072E"/>
    <w:rsid w:val="000A2EBE"/>
    <w:rsid w:val="000A31C6"/>
    <w:rsid w:val="000A3FD1"/>
    <w:rsid w:val="000A5CE0"/>
    <w:rsid w:val="000A6207"/>
    <w:rsid w:val="000B1890"/>
    <w:rsid w:val="000B20CA"/>
    <w:rsid w:val="000B3117"/>
    <w:rsid w:val="000B319D"/>
    <w:rsid w:val="000B36E9"/>
    <w:rsid w:val="000B7143"/>
    <w:rsid w:val="000B7537"/>
    <w:rsid w:val="000C16FD"/>
    <w:rsid w:val="000C246E"/>
    <w:rsid w:val="000C2E11"/>
    <w:rsid w:val="000C3A88"/>
    <w:rsid w:val="000C5FE9"/>
    <w:rsid w:val="000C6B4C"/>
    <w:rsid w:val="000C7F24"/>
    <w:rsid w:val="000C7F71"/>
    <w:rsid w:val="000D0C0F"/>
    <w:rsid w:val="000D0C59"/>
    <w:rsid w:val="000D116D"/>
    <w:rsid w:val="000D1591"/>
    <w:rsid w:val="000D1629"/>
    <w:rsid w:val="000D3072"/>
    <w:rsid w:val="000D317D"/>
    <w:rsid w:val="000D4627"/>
    <w:rsid w:val="000D586C"/>
    <w:rsid w:val="000D6A3F"/>
    <w:rsid w:val="000D7181"/>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C67"/>
    <w:rsid w:val="00101D38"/>
    <w:rsid w:val="00101F51"/>
    <w:rsid w:val="00105610"/>
    <w:rsid w:val="001116B5"/>
    <w:rsid w:val="00112269"/>
    <w:rsid w:val="00112825"/>
    <w:rsid w:val="00117691"/>
    <w:rsid w:val="0011796C"/>
    <w:rsid w:val="001212B3"/>
    <w:rsid w:val="001228DC"/>
    <w:rsid w:val="00122C4C"/>
    <w:rsid w:val="0012465E"/>
    <w:rsid w:val="0012511B"/>
    <w:rsid w:val="00125ABF"/>
    <w:rsid w:val="001270AE"/>
    <w:rsid w:val="00131A23"/>
    <w:rsid w:val="001355C1"/>
    <w:rsid w:val="001402AB"/>
    <w:rsid w:val="001407D1"/>
    <w:rsid w:val="00145336"/>
    <w:rsid w:val="00145825"/>
    <w:rsid w:val="00146DB3"/>
    <w:rsid w:val="00150013"/>
    <w:rsid w:val="00150C67"/>
    <w:rsid w:val="00150E12"/>
    <w:rsid w:val="001514A7"/>
    <w:rsid w:val="00151B6F"/>
    <w:rsid w:val="001546FA"/>
    <w:rsid w:val="001549EF"/>
    <w:rsid w:val="001558D8"/>
    <w:rsid w:val="001567FB"/>
    <w:rsid w:val="0015712B"/>
    <w:rsid w:val="001575B5"/>
    <w:rsid w:val="00161CAB"/>
    <w:rsid w:val="0016335B"/>
    <w:rsid w:val="00165652"/>
    <w:rsid w:val="00166625"/>
    <w:rsid w:val="00166E39"/>
    <w:rsid w:val="00167D1F"/>
    <w:rsid w:val="00171C78"/>
    <w:rsid w:val="001728F5"/>
    <w:rsid w:val="00173A31"/>
    <w:rsid w:val="001741FB"/>
    <w:rsid w:val="00174BE0"/>
    <w:rsid w:val="00175CDB"/>
    <w:rsid w:val="00176B3E"/>
    <w:rsid w:val="00183D56"/>
    <w:rsid w:val="00184C77"/>
    <w:rsid w:val="00184E77"/>
    <w:rsid w:val="001851E8"/>
    <w:rsid w:val="00185E8A"/>
    <w:rsid w:val="00187644"/>
    <w:rsid w:val="001901BD"/>
    <w:rsid w:val="001901F0"/>
    <w:rsid w:val="00191304"/>
    <w:rsid w:val="001920BF"/>
    <w:rsid w:val="0019279D"/>
    <w:rsid w:val="00193DCF"/>
    <w:rsid w:val="001944B1"/>
    <w:rsid w:val="00194C66"/>
    <w:rsid w:val="00195038"/>
    <w:rsid w:val="00196400"/>
    <w:rsid w:val="00196B0D"/>
    <w:rsid w:val="00196C53"/>
    <w:rsid w:val="00196E97"/>
    <w:rsid w:val="001A0AD4"/>
    <w:rsid w:val="001A2328"/>
    <w:rsid w:val="001A23D7"/>
    <w:rsid w:val="001A269F"/>
    <w:rsid w:val="001A33A9"/>
    <w:rsid w:val="001A4CE9"/>
    <w:rsid w:val="001A5B47"/>
    <w:rsid w:val="001A690D"/>
    <w:rsid w:val="001A70C2"/>
    <w:rsid w:val="001A78F7"/>
    <w:rsid w:val="001B087C"/>
    <w:rsid w:val="001B0A76"/>
    <w:rsid w:val="001B24CC"/>
    <w:rsid w:val="001B396C"/>
    <w:rsid w:val="001B3E7F"/>
    <w:rsid w:val="001B5C6C"/>
    <w:rsid w:val="001B6ABA"/>
    <w:rsid w:val="001C1705"/>
    <w:rsid w:val="001C37C0"/>
    <w:rsid w:val="001C4D26"/>
    <w:rsid w:val="001C6F0D"/>
    <w:rsid w:val="001C7791"/>
    <w:rsid w:val="001C7E2C"/>
    <w:rsid w:val="001D0464"/>
    <w:rsid w:val="001D054B"/>
    <w:rsid w:val="001D2EAF"/>
    <w:rsid w:val="001D509F"/>
    <w:rsid w:val="001D5115"/>
    <w:rsid w:val="001D5FA5"/>
    <w:rsid w:val="001E078F"/>
    <w:rsid w:val="001E10B2"/>
    <w:rsid w:val="001E181C"/>
    <w:rsid w:val="001E1F2E"/>
    <w:rsid w:val="001E2A56"/>
    <w:rsid w:val="001E5A5A"/>
    <w:rsid w:val="001E6355"/>
    <w:rsid w:val="001E679D"/>
    <w:rsid w:val="001E7056"/>
    <w:rsid w:val="001F0CCF"/>
    <w:rsid w:val="001F0D0B"/>
    <w:rsid w:val="001F0E64"/>
    <w:rsid w:val="001F31EA"/>
    <w:rsid w:val="001F39B2"/>
    <w:rsid w:val="001F4478"/>
    <w:rsid w:val="001F4521"/>
    <w:rsid w:val="001F4658"/>
    <w:rsid w:val="001F4BA5"/>
    <w:rsid w:val="001F60DA"/>
    <w:rsid w:val="001F6AB5"/>
    <w:rsid w:val="001F72C0"/>
    <w:rsid w:val="001F7A3D"/>
    <w:rsid w:val="001F7BE8"/>
    <w:rsid w:val="00201A92"/>
    <w:rsid w:val="00202ACD"/>
    <w:rsid w:val="002030DC"/>
    <w:rsid w:val="00203373"/>
    <w:rsid w:val="002041D9"/>
    <w:rsid w:val="00204C16"/>
    <w:rsid w:val="0020505A"/>
    <w:rsid w:val="0020690F"/>
    <w:rsid w:val="002073F1"/>
    <w:rsid w:val="00211C1B"/>
    <w:rsid w:val="002124EA"/>
    <w:rsid w:val="00214971"/>
    <w:rsid w:val="0021629D"/>
    <w:rsid w:val="00216A34"/>
    <w:rsid w:val="00216F55"/>
    <w:rsid w:val="00217655"/>
    <w:rsid w:val="0021765C"/>
    <w:rsid w:val="002176F3"/>
    <w:rsid w:val="00221F2B"/>
    <w:rsid w:val="00222F9F"/>
    <w:rsid w:val="002230B5"/>
    <w:rsid w:val="002240E4"/>
    <w:rsid w:val="00224766"/>
    <w:rsid w:val="00224BA8"/>
    <w:rsid w:val="00224F23"/>
    <w:rsid w:val="00226040"/>
    <w:rsid w:val="00226CF8"/>
    <w:rsid w:val="002305FB"/>
    <w:rsid w:val="00231021"/>
    <w:rsid w:val="00231BF0"/>
    <w:rsid w:val="002330DA"/>
    <w:rsid w:val="0023336C"/>
    <w:rsid w:val="002337D5"/>
    <w:rsid w:val="00233C69"/>
    <w:rsid w:val="00234000"/>
    <w:rsid w:val="002342F7"/>
    <w:rsid w:val="002355BB"/>
    <w:rsid w:val="00243D0F"/>
    <w:rsid w:val="002441E1"/>
    <w:rsid w:val="00244260"/>
    <w:rsid w:val="00245F53"/>
    <w:rsid w:val="002476A8"/>
    <w:rsid w:val="00247908"/>
    <w:rsid w:val="0024792E"/>
    <w:rsid w:val="002511EE"/>
    <w:rsid w:val="002532C3"/>
    <w:rsid w:val="002548AD"/>
    <w:rsid w:val="00255149"/>
    <w:rsid w:val="00261683"/>
    <w:rsid w:val="00262365"/>
    <w:rsid w:val="0026273C"/>
    <w:rsid w:val="00262836"/>
    <w:rsid w:val="002633C2"/>
    <w:rsid w:val="00263A5F"/>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3BE"/>
    <w:rsid w:val="00283455"/>
    <w:rsid w:val="0028464D"/>
    <w:rsid w:val="002859F3"/>
    <w:rsid w:val="00285F77"/>
    <w:rsid w:val="00287FDC"/>
    <w:rsid w:val="002907F0"/>
    <w:rsid w:val="002907F5"/>
    <w:rsid w:val="00290C62"/>
    <w:rsid w:val="0029106C"/>
    <w:rsid w:val="002933B6"/>
    <w:rsid w:val="00293ABE"/>
    <w:rsid w:val="00293B49"/>
    <w:rsid w:val="0029407F"/>
    <w:rsid w:val="002940E3"/>
    <w:rsid w:val="002946F8"/>
    <w:rsid w:val="002959FE"/>
    <w:rsid w:val="002962DA"/>
    <w:rsid w:val="002A1E74"/>
    <w:rsid w:val="002A347B"/>
    <w:rsid w:val="002A3ECF"/>
    <w:rsid w:val="002A5BEA"/>
    <w:rsid w:val="002A6128"/>
    <w:rsid w:val="002A7C1D"/>
    <w:rsid w:val="002B0F0A"/>
    <w:rsid w:val="002B2A7B"/>
    <w:rsid w:val="002B2E35"/>
    <w:rsid w:val="002B3312"/>
    <w:rsid w:val="002B3849"/>
    <w:rsid w:val="002B47EA"/>
    <w:rsid w:val="002B4BFC"/>
    <w:rsid w:val="002B4D64"/>
    <w:rsid w:val="002B5817"/>
    <w:rsid w:val="002B62C6"/>
    <w:rsid w:val="002B6F98"/>
    <w:rsid w:val="002B6FAC"/>
    <w:rsid w:val="002B7865"/>
    <w:rsid w:val="002B7F5F"/>
    <w:rsid w:val="002C107F"/>
    <w:rsid w:val="002C3573"/>
    <w:rsid w:val="002C6CE5"/>
    <w:rsid w:val="002C7E68"/>
    <w:rsid w:val="002D431C"/>
    <w:rsid w:val="002D5998"/>
    <w:rsid w:val="002E001C"/>
    <w:rsid w:val="002E39C6"/>
    <w:rsid w:val="002E413D"/>
    <w:rsid w:val="002E4B11"/>
    <w:rsid w:val="002E5592"/>
    <w:rsid w:val="002E561D"/>
    <w:rsid w:val="002E5638"/>
    <w:rsid w:val="002E56FA"/>
    <w:rsid w:val="002E69CF"/>
    <w:rsid w:val="002E7764"/>
    <w:rsid w:val="002E78F5"/>
    <w:rsid w:val="002E7CA6"/>
    <w:rsid w:val="002F167E"/>
    <w:rsid w:val="002F1A99"/>
    <w:rsid w:val="002F24E7"/>
    <w:rsid w:val="002F399A"/>
    <w:rsid w:val="002F3A74"/>
    <w:rsid w:val="002F3D50"/>
    <w:rsid w:val="002F401A"/>
    <w:rsid w:val="002F4ACE"/>
    <w:rsid w:val="002F71FA"/>
    <w:rsid w:val="00300054"/>
    <w:rsid w:val="0030033D"/>
    <w:rsid w:val="00301282"/>
    <w:rsid w:val="003013EA"/>
    <w:rsid w:val="003017D4"/>
    <w:rsid w:val="00302110"/>
    <w:rsid w:val="003021E3"/>
    <w:rsid w:val="00303275"/>
    <w:rsid w:val="00303B31"/>
    <w:rsid w:val="00303E68"/>
    <w:rsid w:val="003043CB"/>
    <w:rsid w:val="00305A16"/>
    <w:rsid w:val="00305CE1"/>
    <w:rsid w:val="00305F21"/>
    <w:rsid w:val="00306FAB"/>
    <w:rsid w:val="003076FA"/>
    <w:rsid w:val="0031112A"/>
    <w:rsid w:val="00311E7B"/>
    <w:rsid w:val="00312570"/>
    <w:rsid w:val="00312A60"/>
    <w:rsid w:val="0031343F"/>
    <w:rsid w:val="00314589"/>
    <w:rsid w:val="0031587F"/>
    <w:rsid w:val="00321DD5"/>
    <w:rsid w:val="00325F85"/>
    <w:rsid w:val="00327148"/>
    <w:rsid w:val="00327DFC"/>
    <w:rsid w:val="00330B2D"/>
    <w:rsid w:val="0033270E"/>
    <w:rsid w:val="00332FFB"/>
    <w:rsid w:val="00334A4C"/>
    <w:rsid w:val="00334FF5"/>
    <w:rsid w:val="00335A7B"/>
    <w:rsid w:val="00335E18"/>
    <w:rsid w:val="00336CD0"/>
    <w:rsid w:val="00337033"/>
    <w:rsid w:val="00337715"/>
    <w:rsid w:val="00337F58"/>
    <w:rsid w:val="003416DA"/>
    <w:rsid w:val="00341A18"/>
    <w:rsid w:val="00341AAC"/>
    <w:rsid w:val="00345B10"/>
    <w:rsid w:val="003472D6"/>
    <w:rsid w:val="00350BB2"/>
    <w:rsid w:val="00350D63"/>
    <w:rsid w:val="00350E02"/>
    <w:rsid w:val="003536F1"/>
    <w:rsid w:val="003541E6"/>
    <w:rsid w:val="003545BD"/>
    <w:rsid w:val="003551FC"/>
    <w:rsid w:val="00355D67"/>
    <w:rsid w:val="00356F74"/>
    <w:rsid w:val="00360A08"/>
    <w:rsid w:val="003629C9"/>
    <w:rsid w:val="0036497F"/>
    <w:rsid w:val="00364C8F"/>
    <w:rsid w:val="003663AF"/>
    <w:rsid w:val="0036696B"/>
    <w:rsid w:val="003669AE"/>
    <w:rsid w:val="00367795"/>
    <w:rsid w:val="00374571"/>
    <w:rsid w:val="00375E4D"/>
    <w:rsid w:val="003766F7"/>
    <w:rsid w:val="00377017"/>
    <w:rsid w:val="0038146C"/>
    <w:rsid w:val="00382447"/>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1AF"/>
    <w:rsid w:val="003B228C"/>
    <w:rsid w:val="003B22FC"/>
    <w:rsid w:val="003B3135"/>
    <w:rsid w:val="003B5FA6"/>
    <w:rsid w:val="003B6281"/>
    <w:rsid w:val="003B6B70"/>
    <w:rsid w:val="003B761C"/>
    <w:rsid w:val="003B7CE5"/>
    <w:rsid w:val="003C1023"/>
    <w:rsid w:val="003C27F0"/>
    <w:rsid w:val="003C2B99"/>
    <w:rsid w:val="003C2FD0"/>
    <w:rsid w:val="003C39BE"/>
    <w:rsid w:val="003C3F89"/>
    <w:rsid w:val="003C4999"/>
    <w:rsid w:val="003C547E"/>
    <w:rsid w:val="003C64D8"/>
    <w:rsid w:val="003C7649"/>
    <w:rsid w:val="003C7A3B"/>
    <w:rsid w:val="003C7F7D"/>
    <w:rsid w:val="003D482E"/>
    <w:rsid w:val="003D495E"/>
    <w:rsid w:val="003D4C53"/>
    <w:rsid w:val="003D6001"/>
    <w:rsid w:val="003D640B"/>
    <w:rsid w:val="003D6A25"/>
    <w:rsid w:val="003D6F63"/>
    <w:rsid w:val="003D71CE"/>
    <w:rsid w:val="003D7BC9"/>
    <w:rsid w:val="003D7F46"/>
    <w:rsid w:val="003E0101"/>
    <w:rsid w:val="003E0C0F"/>
    <w:rsid w:val="003E107C"/>
    <w:rsid w:val="003E3A6A"/>
    <w:rsid w:val="003E6756"/>
    <w:rsid w:val="003E760F"/>
    <w:rsid w:val="003F31AB"/>
    <w:rsid w:val="003F63B1"/>
    <w:rsid w:val="003F6611"/>
    <w:rsid w:val="003F6C86"/>
    <w:rsid w:val="003F702A"/>
    <w:rsid w:val="004013E6"/>
    <w:rsid w:val="00402D6C"/>
    <w:rsid w:val="00402D90"/>
    <w:rsid w:val="00403077"/>
    <w:rsid w:val="00406A25"/>
    <w:rsid w:val="00407783"/>
    <w:rsid w:val="00407815"/>
    <w:rsid w:val="004105E9"/>
    <w:rsid w:val="00411C3A"/>
    <w:rsid w:val="00412994"/>
    <w:rsid w:val="00412E59"/>
    <w:rsid w:val="004134E4"/>
    <w:rsid w:val="00414B45"/>
    <w:rsid w:val="00414D79"/>
    <w:rsid w:val="00415DEF"/>
    <w:rsid w:val="00417462"/>
    <w:rsid w:val="00417649"/>
    <w:rsid w:val="00421C89"/>
    <w:rsid w:val="0042201D"/>
    <w:rsid w:val="00422F73"/>
    <w:rsid w:val="00424019"/>
    <w:rsid w:val="00424039"/>
    <w:rsid w:val="00424458"/>
    <w:rsid w:val="0042597D"/>
    <w:rsid w:val="0042678F"/>
    <w:rsid w:val="00430A06"/>
    <w:rsid w:val="00431240"/>
    <w:rsid w:val="00431F11"/>
    <w:rsid w:val="00434782"/>
    <w:rsid w:val="0043615D"/>
    <w:rsid w:val="004364BD"/>
    <w:rsid w:val="004367ED"/>
    <w:rsid w:val="00441640"/>
    <w:rsid w:val="0044403C"/>
    <w:rsid w:val="0044467A"/>
    <w:rsid w:val="00444E99"/>
    <w:rsid w:val="004466C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4E6"/>
    <w:rsid w:val="00464543"/>
    <w:rsid w:val="00465B31"/>
    <w:rsid w:val="004672FC"/>
    <w:rsid w:val="00467DA9"/>
    <w:rsid w:val="0047096D"/>
    <w:rsid w:val="00471571"/>
    <w:rsid w:val="00471E73"/>
    <w:rsid w:val="004723E9"/>
    <w:rsid w:val="004733A2"/>
    <w:rsid w:val="00474A5B"/>
    <w:rsid w:val="00474FC5"/>
    <w:rsid w:val="00475757"/>
    <w:rsid w:val="00476A07"/>
    <w:rsid w:val="00477F4C"/>
    <w:rsid w:val="00483164"/>
    <w:rsid w:val="00485DB0"/>
    <w:rsid w:val="00486997"/>
    <w:rsid w:val="00487AA0"/>
    <w:rsid w:val="004906EB"/>
    <w:rsid w:val="004910E3"/>
    <w:rsid w:val="00491142"/>
    <w:rsid w:val="00491DF0"/>
    <w:rsid w:val="00493C9D"/>
    <w:rsid w:val="00494A45"/>
    <w:rsid w:val="00494A9B"/>
    <w:rsid w:val="00494AD6"/>
    <w:rsid w:val="00495697"/>
    <w:rsid w:val="00495CA3"/>
    <w:rsid w:val="00496F80"/>
    <w:rsid w:val="00497A26"/>
    <w:rsid w:val="004A0A4D"/>
    <w:rsid w:val="004A0E3C"/>
    <w:rsid w:val="004A2897"/>
    <w:rsid w:val="004A299F"/>
    <w:rsid w:val="004A302B"/>
    <w:rsid w:val="004A3C45"/>
    <w:rsid w:val="004A41AB"/>
    <w:rsid w:val="004A41E8"/>
    <w:rsid w:val="004A4E85"/>
    <w:rsid w:val="004A4F09"/>
    <w:rsid w:val="004A57C5"/>
    <w:rsid w:val="004A5A42"/>
    <w:rsid w:val="004A60BD"/>
    <w:rsid w:val="004A629D"/>
    <w:rsid w:val="004A6701"/>
    <w:rsid w:val="004A6AB6"/>
    <w:rsid w:val="004A6F06"/>
    <w:rsid w:val="004B0C98"/>
    <w:rsid w:val="004B2351"/>
    <w:rsid w:val="004B5230"/>
    <w:rsid w:val="004B5F30"/>
    <w:rsid w:val="004B63E5"/>
    <w:rsid w:val="004B6A92"/>
    <w:rsid w:val="004B7C5F"/>
    <w:rsid w:val="004C009E"/>
    <w:rsid w:val="004C1C4B"/>
    <w:rsid w:val="004C485B"/>
    <w:rsid w:val="004C4B30"/>
    <w:rsid w:val="004C5E29"/>
    <w:rsid w:val="004D047A"/>
    <w:rsid w:val="004D17D7"/>
    <w:rsid w:val="004D29D4"/>
    <w:rsid w:val="004D3DF7"/>
    <w:rsid w:val="004D5611"/>
    <w:rsid w:val="004D5FFD"/>
    <w:rsid w:val="004D64B6"/>
    <w:rsid w:val="004D6AB7"/>
    <w:rsid w:val="004D7365"/>
    <w:rsid w:val="004E359B"/>
    <w:rsid w:val="004E41B6"/>
    <w:rsid w:val="004E4393"/>
    <w:rsid w:val="004E48E9"/>
    <w:rsid w:val="004E528A"/>
    <w:rsid w:val="004E75D3"/>
    <w:rsid w:val="004F0088"/>
    <w:rsid w:val="004F0094"/>
    <w:rsid w:val="004F0173"/>
    <w:rsid w:val="004F0448"/>
    <w:rsid w:val="004F0958"/>
    <w:rsid w:val="004F10E0"/>
    <w:rsid w:val="004F3D3C"/>
    <w:rsid w:val="004F4963"/>
    <w:rsid w:val="004F55E7"/>
    <w:rsid w:val="004F57E8"/>
    <w:rsid w:val="004F5B37"/>
    <w:rsid w:val="004F5F13"/>
    <w:rsid w:val="004F6F2C"/>
    <w:rsid w:val="004F75CF"/>
    <w:rsid w:val="004F7C92"/>
    <w:rsid w:val="004F7CF9"/>
    <w:rsid w:val="0050191A"/>
    <w:rsid w:val="0050273F"/>
    <w:rsid w:val="0050326B"/>
    <w:rsid w:val="00503485"/>
    <w:rsid w:val="005037EB"/>
    <w:rsid w:val="005113C7"/>
    <w:rsid w:val="00511BBB"/>
    <w:rsid w:val="00515E39"/>
    <w:rsid w:val="00517D03"/>
    <w:rsid w:val="00517E8A"/>
    <w:rsid w:val="00520339"/>
    <w:rsid w:val="005216AC"/>
    <w:rsid w:val="00522178"/>
    <w:rsid w:val="00523D59"/>
    <w:rsid w:val="00527036"/>
    <w:rsid w:val="00527343"/>
    <w:rsid w:val="00527EE9"/>
    <w:rsid w:val="005301AB"/>
    <w:rsid w:val="005323AC"/>
    <w:rsid w:val="00532659"/>
    <w:rsid w:val="00533129"/>
    <w:rsid w:val="00533E90"/>
    <w:rsid w:val="00534AA5"/>
    <w:rsid w:val="00536490"/>
    <w:rsid w:val="0053751B"/>
    <w:rsid w:val="00537956"/>
    <w:rsid w:val="00540974"/>
    <w:rsid w:val="00540CDC"/>
    <w:rsid w:val="00541F0C"/>
    <w:rsid w:val="00542394"/>
    <w:rsid w:val="005434FF"/>
    <w:rsid w:val="00544F4C"/>
    <w:rsid w:val="00547B99"/>
    <w:rsid w:val="00550019"/>
    <w:rsid w:val="005514E8"/>
    <w:rsid w:val="00552376"/>
    <w:rsid w:val="005546AB"/>
    <w:rsid w:val="00554E15"/>
    <w:rsid w:val="00555426"/>
    <w:rsid w:val="0055689B"/>
    <w:rsid w:val="0055697F"/>
    <w:rsid w:val="00556E66"/>
    <w:rsid w:val="005577B7"/>
    <w:rsid w:val="00560BBA"/>
    <w:rsid w:val="00561B4B"/>
    <w:rsid w:val="00562B36"/>
    <w:rsid w:val="00562EF4"/>
    <w:rsid w:val="00563105"/>
    <w:rsid w:val="00563B46"/>
    <w:rsid w:val="00563B50"/>
    <w:rsid w:val="00563FED"/>
    <w:rsid w:val="005669B3"/>
    <w:rsid w:val="0056761A"/>
    <w:rsid w:val="00570A04"/>
    <w:rsid w:val="00574607"/>
    <w:rsid w:val="005773F9"/>
    <w:rsid w:val="00580F54"/>
    <w:rsid w:val="005834AF"/>
    <w:rsid w:val="005836B9"/>
    <w:rsid w:val="00583908"/>
    <w:rsid w:val="005843BB"/>
    <w:rsid w:val="005845F2"/>
    <w:rsid w:val="00585723"/>
    <w:rsid w:val="00585EFB"/>
    <w:rsid w:val="00585F01"/>
    <w:rsid w:val="00590042"/>
    <w:rsid w:val="00590EFC"/>
    <w:rsid w:val="0059255D"/>
    <w:rsid w:val="00592A10"/>
    <w:rsid w:val="00592E7C"/>
    <w:rsid w:val="00593048"/>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A7895"/>
    <w:rsid w:val="005B4295"/>
    <w:rsid w:val="005B48E5"/>
    <w:rsid w:val="005B4B64"/>
    <w:rsid w:val="005B6BED"/>
    <w:rsid w:val="005C18BB"/>
    <w:rsid w:val="005C1E38"/>
    <w:rsid w:val="005C23BF"/>
    <w:rsid w:val="005C489F"/>
    <w:rsid w:val="005C58F1"/>
    <w:rsid w:val="005C68E6"/>
    <w:rsid w:val="005C6FDB"/>
    <w:rsid w:val="005C7138"/>
    <w:rsid w:val="005C7DC0"/>
    <w:rsid w:val="005D06F2"/>
    <w:rsid w:val="005D07E4"/>
    <w:rsid w:val="005D3687"/>
    <w:rsid w:val="005D37C5"/>
    <w:rsid w:val="005D3D1C"/>
    <w:rsid w:val="005D5AF5"/>
    <w:rsid w:val="005D5E1C"/>
    <w:rsid w:val="005D65D9"/>
    <w:rsid w:val="005D7714"/>
    <w:rsid w:val="005E142C"/>
    <w:rsid w:val="005E28DA"/>
    <w:rsid w:val="005E2BCF"/>
    <w:rsid w:val="005E2F93"/>
    <w:rsid w:val="005E481A"/>
    <w:rsid w:val="005E4896"/>
    <w:rsid w:val="005E53E0"/>
    <w:rsid w:val="005E6063"/>
    <w:rsid w:val="005E63DC"/>
    <w:rsid w:val="005E71EB"/>
    <w:rsid w:val="005F02BB"/>
    <w:rsid w:val="005F0934"/>
    <w:rsid w:val="005F0B1B"/>
    <w:rsid w:val="005F14F1"/>
    <w:rsid w:val="005F1ECA"/>
    <w:rsid w:val="005F3859"/>
    <w:rsid w:val="005F4537"/>
    <w:rsid w:val="005F6EDF"/>
    <w:rsid w:val="00600D6A"/>
    <w:rsid w:val="0060143F"/>
    <w:rsid w:val="00603E00"/>
    <w:rsid w:val="00606149"/>
    <w:rsid w:val="00606B27"/>
    <w:rsid w:val="006070A3"/>
    <w:rsid w:val="00610F7B"/>
    <w:rsid w:val="0061135A"/>
    <w:rsid w:val="0061269F"/>
    <w:rsid w:val="00612D80"/>
    <w:rsid w:val="00615A31"/>
    <w:rsid w:val="00615C43"/>
    <w:rsid w:val="00615E00"/>
    <w:rsid w:val="00616F3C"/>
    <w:rsid w:val="00617104"/>
    <w:rsid w:val="00620763"/>
    <w:rsid w:val="00622AA9"/>
    <w:rsid w:val="00622E24"/>
    <w:rsid w:val="0062407D"/>
    <w:rsid w:val="00624653"/>
    <w:rsid w:val="00625938"/>
    <w:rsid w:val="00626752"/>
    <w:rsid w:val="006272FB"/>
    <w:rsid w:val="0062792A"/>
    <w:rsid w:val="00627B76"/>
    <w:rsid w:val="00627B7D"/>
    <w:rsid w:val="006304A7"/>
    <w:rsid w:val="00631391"/>
    <w:rsid w:val="0063280A"/>
    <w:rsid w:val="00632B07"/>
    <w:rsid w:val="00632C23"/>
    <w:rsid w:val="00632F41"/>
    <w:rsid w:val="00633850"/>
    <w:rsid w:val="00633BBD"/>
    <w:rsid w:val="00636403"/>
    <w:rsid w:val="00637544"/>
    <w:rsid w:val="00644B6E"/>
    <w:rsid w:val="00645623"/>
    <w:rsid w:val="006468E8"/>
    <w:rsid w:val="0064713F"/>
    <w:rsid w:val="006500F7"/>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4350"/>
    <w:rsid w:val="0066557A"/>
    <w:rsid w:val="00666793"/>
    <w:rsid w:val="0066752C"/>
    <w:rsid w:val="00667625"/>
    <w:rsid w:val="00670205"/>
    <w:rsid w:val="00670A6B"/>
    <w:rsid w:val="006726F8"/>
    <w:rsid w:val="00673E6B"/>
    <w:rsid w:val="00674AFB"/>
    <w:rsid w:val="0067570D"/>
    <w:rsid w:val="00676D80"/>
    <w:rsid w:val="006810E0"/>
    <w:rsid w:val="00681E01"/>
    <w:rsid w:val="00682A4B"/>
    <w:rsid w:val="00683CDC"/>
    <w:rsid w:val="00685B7C"/>
    <w:rsid w:val="006868F1"/>
    <w:rsid w:val="00687290"/>
    <w:rsid w:val="00687695"/>
    <w:rsid w:val="006876EC"/>
    <w:rsid w:val="00687974"/>
    <w:rsid w:val="0069061E"/>
    <w:rsid w:val="00691B97"/>
    <w:rsid w:val="00692DF9"/>
    <w:rsid w:val="00692EDC"/>
    <w:rsid w:val="006934F1"/>
    <w:rsid w:val="00693E6D"/>
    <w:rsid w:val="00694082"/>
    <w:rsid w:val="00694348"/>
    <w:rsid w:val="006943E3"/>
    <w:rsid w:val="0069462B"/>
    <w:rsid w:val="0069688C"/>
    <w:rsid w:val="00697668"/>
    <w:rsid w:val="006976F9"/>
    <w:rsid w:val="006A28A2"/>
    <w:rsid w:val="006A305F"/>
    <w:rsid w:val="006A3305"/>
    <w:rsid w:val="006A3621"/>
    <w:rsid w:val="006A3F7F"/>
    <w:rsid w:val="006A4A5A"/>
    <w:rsid w:val="006A59F7"/>
    <w:rsid w:val="006B0C89"/>
    <w:rsid w:val="006B3F08"/>
    <w:rsid w:val="006B43F2"/>
    <w:rsid w:val="006B4440"/>
    <w:rsid w:val="006B46CD"/>
    <w:rsid w:val="006B4FBB"/>
    <w:rsid w:val="006B5412"/>
    <w:rsid w:val="006B7D80"/>
    <w:rsid w:val="006B7E45"/>
    <w:rsid w:val="006C0240"/>
    <w:rsid w:val="006C042A"/>
    <w:rsid w:val="006C32B1"/>
    <w:rsid w:val="006C32D7"/>
    <w:rsid w:val="006C33CB"/>
    <w:rsid w:val="006C4030"/>
    <w:rsid w:val="006C4B6B"/>
    <w:rsid w:val="006C52D9"/>
    <w:rsid w:val="006C55D8"/>
    <w:rsid w:val="006C63E4"/>
    <w:rsid w:val="006C6DDE"/>
    <w:rsid w:val="006D630C"/>
    <w:rsid w:val="006D77AB"/>
    <w:rsid w:val="006E09F7"/>
    <w:rsid w:val="006E25E8"/>
    <w:rsid w:val="006E3415"/>
    <w:rsid w:val="006E349D"/>
    <w:rsid w:val="006E5C2B"/>
    <w:rsid w:val="006E7435"/>
    <w:rsid w:val="006F166E"/>
    <w:rsid w:val="006F2267"/>
    <w:rsid w:val="006F2D30"/>
    <w:rsid w:val="006F326D"/>
    <w:rsid w:val="006F53B0"/>
    <w:rsid w:val="006F6DF3"/>
    <w:rsid w:val="006F7A87"/>
    <w:rsid w:val="007005DF"/>
    <w:rsid w:val="0070150B"/>
    <w:rsid w:val="00701F3D"/>
    <w:rsid w:val="00701FC4"/>
    <w:rsid w:val="00702055"/>
    <w:rsid w:val="00702D79"/>
    <w:rsid w:val="00703132"/>
    <w:rsid w:val="00704769"/>
    <w:rsid w:val="007057E4"/>
    <w:rsid w:val="0070703A"/>
    <w:rsid w:val="00707281"/>
    <w:rsid w:val="00710DC5"/>
    <w:rsid w:val="00711CE2"/>
    <w:rsid w:val="00712338"/>
    <w:rsid w:val="007140FB"/>
    <w:rsid w:val="00716A25"/>
    <w:rsid w:val="00722DA7"/>
    <w:rsid w:val="00723157"/>
    <w:rsid w:val="00723DBB"/>
    <w:rsid w:val="00723F16"/>
    <w:rsid w:val="007242DE"/>
    <w:rsid w:val="00724947"/>
    <w:rsid w:val="0072604F"/>
    <w:rsid w:val="00726536"/>
    <w:rsid w:val="007276F9"/>
    <w:rsid w:val="007304DE"/>
    <w:rsid w:val="00730560"/>
    <w:rsid w:val="00730FB0"/>
    <w:rsid w:val="007317A6"/>
    <w:rsid w:val="00731E14"/>
    <w:rsid w:val="007328FA"/>
    <w:rsid w:val="00734385"/>
    <w:rsid w:val="00735E6A"/>
    <w:rsid w:val="00737EE5"/>
    <w:rsid w:val="00741AF7"/>
    <w:rsid w:val="00743EAC"/>
    <w:rsid w:val="00744148"/>
    <w:rsid w:val="007475ED"/>
    <w:rsid w:val="00747CE8"/>
    <w:rsid w:val="00750F12"/>
    <w:rsid w:val="007510F6"/>
    <w:rsid w:val="00752D91"/>
    <w:rsid w:val="00753AE1"/>
    <w:rsid w:val="007545C9"/>
    <w:rsid w:val="0075703F"/>
    <w:rsid w:val="0075762D"/>
    <w:rsid w:val="007612A6"/>
    <w:rsid w:val="00762162"/>
    <w:rsid w:val="00762CB8"/>
    <w:rsid w:val="00764F22"/>
    <w:rsid w:val="007656E2"/>
    <w:rsid w:val="007706BE"/>
    <w:rsid w:val="00770854"/>
    <w:rsid w:val="00770CDB"/>
    <w:rsid w:val="00771351"/>
    <w:rsid w:val="007742B7"/>
    <w:rsid w:val="00774DBC"/>
    <w:rsid w:val="00782319"/>
    <w:rsid w:val="00783534"/>
    <w:rsid w:val="00785158"/>
    <w:rsid w:val="00787A76"/>
    <w:rsid w:val="00787A90"/>
    <w:rsid w:val="0079038D"/>
    <w:rsid w:val="0079066D"/>
    <w:rsid w:val="00790730"/>
    <w:rsid w:val="00791272"/>
    <w:rsid w:val="0079140B"/>
    <w:rsid w:val="00792212"/>
    <w:rsid w:val="00792F1C"/>
    <w:rsid w:val="007939F3"/>
    <w:rsid w:val="00795EC8"/>
    <w:rsid w:val="007969CF"/>
    <w:rsid w:val="0079738C"/>
    <w:rsid w:val="007A1170"/>
    <w:rsid w:val="007A21D1"/>
    <w:rsid w:val="007A44D2"/>
    <w:rsid w:val="007A4D2D"/>
    <w:rsid w:val="007A5A0C"/>
    <w:rsid w:val="007B2E2F"/>
    <w:rsid w:val="007B372D"/>
    <w:rsid w:val="007B4086"/>
    <w:rsid w:val="007B4390"/>
    <w:rsid w:val="007B4602"/>
    <w:rsid w:val="007B5159"/>
    <w:rsid w:val="007B5E7C"/>
    <w:rsid w:val="007B6A4B"/>
    <w:rsid w:val="007B6B91"/>
    <w:rsid w:val="007B702C"/>
    <w:rsid w:val="007B7AD1"/>
    <w:rsid w:val="007C0213"/>
    <w:rsid w:val="007C0845"/>
    <w:rsid w:val="007C16D2"/>
    <w:rsid w:val="007C17A8"/>
    <w:rsid w:val="007C2F05"/>
    <w:rsid w:val="007C39CE"/>
    <w:rsid w:val="007C5285"/>
    <w:rsid w:val="007C59B6"/>
    <w:rsid w:val="007C63BF"/>
    <w:rsid w:val="007C6AB4"/>
    <w:rsid w:val="007C7126"/>
    <w:rsid w:val="007C7751"/>
    <w:rsid w:val="007C7771"/>
    <w:rsid w:val="007D19BE"/>
    <w:rsid w:val="007D346C"/>
    <w:rsid w:val="007D44A7"/>
    <w:rsid w:val="007D6F04"/>
    <w:rsid w:val="007D7785"/>
    <w:rsid w:val="007D7E9C"/>
    <w:rsid w:val="007E1933"/>
    <w:rsid w:val="007E1BC8"/>
    <w:rsid w:val="007E1F0A"/>
    <w:rsid w:val="007E3062"/>
    <w:rsid w:val="007E3C64"/>
    <w:rsid w:val="007E51D6"/>
    <w:rsid w:val="007E5A99"/>
    <w:rsid w:val="007E6A61"/>
    <w:rsid w:val="007E7DC1"/>
    <w:rsid w:val="007F0664"/>
    <w:rsid w:val="007F174A"/>
    <w:rsid w:val="007F1B7E"/>
    <w:rsid w:val="00801C80"/>
    <w:rsid w:val="00803284"/>
    <w:rsid w:val="008045FB"/>
    <w:rsid w:val="008048D1"/>
    <w:rsid w:val="00804A9E"/>
    <w:rsid w:val="00805091"/>
    <w:rsid w:val="00805F17"/>
    <w:rsid w:val="00806642"/>
    <w:rsid w:val="00810114"/>
    <w:rsid w:val="00811E78"/>
    <w:rsid w:val="00811F87"/>
    <w:rsid w:val="00812CE8"/>
    <w:rsid w:val="00812F97"/>
    <w:rsid w:val="00812FA4"/>
    <w:rsid w:val="008149F6"/>
    <w:rsid w:val="00815698"/>
    <w:rsid w:val="0081588A"/>
    <w:rsid w:val="00817450"/>
    <w:rsid w:val="00820EBF"/>
    <w:rsid w:val="00821056"/>
    <w:rsid w:val="00821E64"/>
    <w:rsid w:val="00822410"/>
    <w:rsid w:val="00822D63"/>
    <w:rsid w:val="008237F6"/>
    <w:rsid w:val="00824CAE"/>
    <w:rsid w:val="00826A13"/>
    <w:rsid w:val="00827409"/>
    <w:rsid w:val="00827815"/>
    <w:rsid w:val="00827FDC"/>
    <w:rsid w:val="0083049F"/>
    <w:rsid w:val="00832F81"/>
    <w:rsid w:val="00832FD5"/>
    <w:rsid w:val="00833F8D"/>
    <w:rsid w:val="0083668F"/>
    <w:rsid w:val="008369B1"/>
    <w:rsid w:val="00836C6D"/>
    <w:rsid w:val="008400BD"/>
    <w:rsid w:val="00840711"/>
    <w:rsid w:val="00840780"/>
    <w:rsid w:val="00842EE7"/>
    <w:rsid w:val="0084352F"/>
    <w:rsid w:val="00843752"/>
    <w:rsid w:val="00843B83"/>
    <w:rsid w:val="0084500A"/>
    <w:rsid w:val="008456B3"/>
    <w:rsid w:val="008458C4"/>
    <w:rsid w:val="00845D38"/>
    <w:rsid w:val="00846BC6"/>
    <w:rsid w:val="00852219"/>
    <w:rsid w:val="008527CA"/>
    <w:rsid w:val="00852849"/>
    <w:rsid w:val="008530CC"/>
    <w:rsid w:val="00857C86"/>
    <w:rsid w:val="0086173D"/>
    <w:rsid w:val="00862D0A"/>
    <w:rsid w:val="00865E3B"/>
    <w:rsid w:val="00865F25"/>
    <w:rsid w:val="00867C48"/>
    <w:rsid w:val="008700D0"/>
    <w:rsid w:val="0087290E"/>
    <w:rsid w:val="00876028"/>
    <w:rsid w:val="00877A05"/>
    <w:rsid w:val="00877F1D"/>
    <w:rsid w:val="00880069"/>
    <w:rsid w:val="00880C90"/>
    <w:rsid w:val="00881138"/>
    <w:rsid w:val="00885E46"/>
    <w:rsid w:val="0088627F"/>
    <w:rsid w:val="0088718A"/>
    <w:rsid w:val="00887458"/>
    <w:rsid w:val="00891A91"/>
    <w:rsid w:val="00891CCA"/>
    <w:rsid w:val="00892191"/>
    <w:rsid w:val="00895EED"/>
    <w:rsid w:val="008A115B"/>
    <w:rsid w:val="008A14AF"/>
    <w:rsid w:val="008A1D50"/>
    <w:rsid w:val="008A2334"/>
    <w:rsid w:val="008A23F4"/>
    <w:rsid w:val="008A46FE"/>
    <w:rsid w:val="008A58C7"/>
    <w:rsid w:val="008A5C73"/>
    <w:rsid w:val="008A64BE"/>
    <w:rsid w:val="008A736E"/>
    <w:rsid w:val="008B1FD5"/>
    <w:rsid w:val="008B4363"/>
    <w:rsid w:val="008B4FBD"/>
    <w:rsid w:val="008B5203"/>
    <w:rsid w:val="008B6029"/>
    <w:rsid w:val="008B65BB"/>
    <w:rsid w:val="008B69B1"/>
    <w:rsid w:val="008B7004"/>
    <w:rsid w:val="008B7411"/>
    <w:rsid w:val="008B7DA1"/>
    <w:rsid w:val="008C0E4F"/>
    <w:rsid w:val="008C127F"/>
    <w:rsid w:val="008C201E"/>
    <w:rsid w:val="008C21CF"/>
    <w:rsid w:val="008C4CFD"/>
    <w:rsid w:val="008C4E2E"/>
    <w:rsid w:val="008C65B6"/>
    <w:rsid w:val="008C65F4"/>
    <w:rsid w:val="008D0E90"/>
    <w:rsid w:val="008D1D7D"/>
    <w:rsid w:val="008D2147"/>
    <w:rsid w:val="008D2910"/>
    <w:rsid w:val="008D2B6F"/>
    <w:rsid w:val="008D371F"/>
    <w:rsid w:val="008D5ECF"/>
    <w:rsid w:val="008D7F84"/>
    <w:rsid w:val="008E1326"/>
    <w:rsid w:val="008E2410"/>
    <w:rsid w:val="008E36AA"/>
    <w:rsid w:val="008E6382"/>
    <w:rsid w:val="008E67F0"/>
    <w:rsid w:val="008E76A7"/>
    <w:rsid w:val="008E7F23"/>
    <w:rsid w:val="008F01BC"/>
    <w:rsid w:val="008F02C1"/>
    <w:rsid w:val="008F0335"/>
    <w:rsid w:val="008F06CD"/>
    <w:rsid w:val="008F14AF"/>
    <w:rsid w:val="008F14B9"/>
    <w:rsid w:val="008F4401"/>
    <w:rsid w:val="008F5F40"/>
    <w:rsid w:val="008F5F75"/>
    <w:rsid w:val="008F657F"/>
    <w:rsid w:val="008F6C61"/>
    <w:rsid w:val="00901F83"/>
    <w:rsid w:val="00902F35"/>
    <w:rsid w:val="00903DD6"/>
    <w:rsid w:val="00904D37"/>
    <w:rsid w:val="00905613"/>
    <w:rsid w:val="00910808"/>
    <w:rsid w:val="00910827"/>
    <w:rsid w:val="00910B7B"/>
    <w:rsid w:val="00911A6A"/>
    <w:rsid w:val="00911FFB"/>
    <w:rsid w:val="009135F5"/>
    <w:rsid w:val="00913DE7"/>
    <w:rsid w:val="0091448F"/>
    <w:rsid w:val="009175F7"/>
    <w:rsid w:val="00920172"/>
    <w:rsid w:val="009205CA"/>
    <w:rsid w:val="00920BDB"/>
    <w:rsid w:val="00921547"/>
    <w:rsid w:val="0092165D"/>
    <w:rsid w:val="00921AD7"/>
    <w:rsid w:val="009235A1"/>
    <w:rsid w:val="00923BE8"/>
    <w:rsid w:val="009244D3"/>
    <w:rsid w:val="0092476E"/>
    <w:rsid w:val="00924BFF"/>
    <w:rsid w:val="00930C3A"/>
    <w:rsid w:val="00931521"/>
    <w:rsid w:val="00931A94"/>
    <w:rsid w:val="00932D93"/>
    <w:rsid w:val="0093429F"/>
    <w:rsid w:val="00934474"/>
    <w:rsid w:val="0093545B"/>
    <w:rsid w:val="009357A8"/>
    <w:rsid w:val="0093600E"/>
    <w:rsid w:val="009369F8"/>
    <w:rsid w:val="00937989"/>
    <w:rsid w:val="00937D51"/>
    <w:rsid w:val="00937FFD"/>
    <w:rsid w:val="00940033"/>
    <w:rsid w:val="00940FEB"/>
    <w:rsid w:val="009413F6"/>
    <w:rsid w:val="00941F93"/>
    <w:rsid w:val="0094230B"/>
    <w:rsid w:val="00943676"/>
    <w:rsid w:val="009444FB"/>
    <w:rsid w:val="00944569"/>
    <w:rsid w:val="00944C1D"/>
    <w:rsid w:val="00946897"/>
    <w:rsid w:val="00947A71"/>
    <w:rsid w:val="0095016D"/>
    <w:rsid w:val="0095096E"/>
    <w:rsid w:val="009510B5"/>
    <w:rsid w:val="009512ED"/>
    <w:rsid w:val="00951880"/>
    <w:rsid w:val="0095231D"/>
    <w:rsid w:val="00956311"/>
    <w:rsid w:val="009613E2"/>
    <w:rsid w:val="00963F72"/>
    <w:rsid w:val="00964788"/>
    <w:rsid w:val="009648AE"/>
    <w:rsid w:val="00964A1F"/>
    <w:rsid w:val="009652C4"/>
    <w:rsid w:val="009653CD"/>
    <w:rsid w:val="00967011"/>
    <w:rsid w:val="00967132"/>
    <w:rsid w:val="00967DEB"/>
    <w:rsid w:val="00970F3A"/>
    <w:rsid w:val="00972A8A"/>
    <w:rsid w:val="00972E2D"/>
    <w:rsid w:val="00974550"/>
    <w:rsid w:val="0097475D"/>
    <w:rsid w:val="00975E3D"/>
    <w:rsid w:val="00976CAE"/>
    <w:rsid w:val="00977E29"/>
    <w:rsid w:val="009820ED"/>
    <w:rsid w:val="00983C93"/>
    <w:rsid w:val="009848E6"/>
    <w:rsid w:val="00985E2D"/>
    <w:rsid w:val="009860DB"/>
    <w:rsid w:val="00987631"/>
    <w:rsid w:val="00987AC6"/>
    <w:rsid w:val="009901CA"/>
    <w:rsid w:val="0099030F"/>
    <w:rsid w:val="00991AA8"/>
    <w:rsid w:val="009927F3"/>
    <w:rsid w:val="00993476"/>
    <w:rsid w:val="00994027"/>
    <w:rsid w:val="00994741"/>
    <w:rsid w:val="00995AB2"/>
    <w:rsid w:val="00995F52"/>
    <w:rsid w:val="009969CD"/>
    <w:rsid w:val="00996C00"/>
    <w:rsid w:val="00997487"/>
    <w:rsid w:val="009A0E43"/>
    <w:rsid w:val="009A1936"/>
    <w:rsid w:val="009A2F3A"/>
    <w:rsid w:val="009A39C5"/>
    <w:rsid w:val="009A3A3B"/>
    <w:rsid w:val="009A4EA9"/>
    <w:rsid w:val="009A7022"/>
    <w:rsid w:val="009A73BF"/>
    <w:rsid w:val="009B099F"/>
    <w:rsid w:val="009B1350"/>
    <w:rsid w:val="009B2C02"/>
    <w:rsid w:val="009B3788"/>
    <w:rsid w:val="009B3C0A"/>
    <w:rsid w:val="009B3C31"/>
    <w:rsid w:val="009B5EB1"/>
    <w:rsid w:val="009B67E2"/>
    <w:rsid w:val="009C05FD"/>
    <w:rsid w:val="009C1CD6"/>
    <w:rsid w:val="009C2FBD"/>
    <w:rsid w:val="009C3596"/>
    <w:rsid w:val="009C65C0"/>
    <w:rsid w:val="009C6E43"/>
    <w:rsid w:val="009C75BC"/>
    <w:rsid w:val="009C7FC4"/>
    <w:rsid w:val="009D05C5"/>
    <w:rsid w:val="009D1EEC"/>
    <w:rsid w:val="009D3196"/>
    <w:rsid w:val="009D4299"/>
    <w:rsid w:val="009D56D8"/>
    <w:rsid w:val="009D67FE"/>
    <w:rsid w:val="009D6F12"/>
    <w:rsid w:val="009E0A55"/>
    <w:rsid w:val="009E0FC6"/>
    <w:rsid w:val="009E1F91"/>
    <w:rsid w:val="009E219F"/>
    <w:rsid w:val="009E3AE6"/>
    <w:rsid w:val="009E50F7"/>
    <w:rsid w:val="009E5331"/>
    <w:rsid w:val="009E6603"/>
    <w:rsid w:val="009F0540"/>
    <w:rsid w:val="009F064A"/>
    <w:rsid w:val="009F0732"/>
    <w:rsid w:val="009F3904"/>
    <w:rsid w:val="009F3FBA"/>
    <w:rsid w:val="009F4197"/>
    <w:rsid w:val="009F4ED6"/>
    <w:rsid w:val="009F5A16"/>
    <w:rsid w:val="009F66C9"/>
    <w:rsid w:val="009F6CAA"/>
    <w:rsid w:val="009F7D7C"/>
    <w:rsid w:val="00A00D63"/>
    <w:rsid w:val="00A013C6"/>
    <w:rsid w:val="00A026F0"/>
    <w:rsid w:val="00A02F21"/>
    <w:rsid w:val="00A06336"/>
    <w:rsid w:val="00A06EF8"/>
    <w:rsid w:val="00A07503"/>
    <w:rsid w:val="00A111A0"/>
    <w:rsid w:val="00A138C2"/>
    <w:rsid w:val="00A1566C"/>
    <w:rsid w:val="00A16C72"/>
    <w:rsid w:val="00A16E26"/>
    <w:rsid w:val="00A20853"/>
    <w:rsid w:val="00A20A4C"/>
    <w:rsid w:val="00A20DD7"/>
    <w:rsid w:val="00A21EBA"/>
    <w:rsid w:val="00A21F91"/>
    <w:rsid w:val="00A2200A"/>
    <w:rsid w:val="00A228C3"/>
    <w:rsid w:val="00A22CCC"/>
    <w:rsid w:val="00A22D17"/>
    <w:rsid w:val="00A24A10"/>
    <w:rsid w:val="00A24DC0"/>
    <w:rsid w:val="00A27B4D"/>
    <w:rsid w:val="00A3037D"/>
    <w:rsid w:val="00A31242"/>
    <w:rsid w:val="00A316C7"/>
    <w:rsid w:val="00A32091"/>
    <w:rsid w:val="00A33FF3"/>
    <w:rsid w:val="00A34673"/>
    <w:rsid w:val="00A348BC"/>
    <w:rsid w:val="00A358D6"/>
    <w:rsid w:val="00A371F7"/>
    <w:rsid w:val="00A37C90"/>
    <w:rsid w:val="00A403BC"/>
    <w:rsid w:val="00A4239D"/>
    <w:rsid w:val="00A42504"/>
    <w:rsid w:val="00A42A07"/>
    <w:rsid w:val="00A42ED0"/>
    <w:rsid w:val="00A43067"/>
    <w:rsid w:val="00A43C4E"/>
    <w:rsid w:val="00A43DB2"/>
    <w:rsid w:val="00A443CC"/>
    <w:rsid w:val="00A44548"/>
    <w:rsid w:val="00A4545F"/>
    <w:rsid w:val="00A474D0"/>
    <w:rsid w:val="00A47E23"/>
    <w:rsid w:val="00A50D5B"/>
    <w:rsid w:val="00A52641"/>
    <w:rsid w:val="00A53686"/>
    <w:rsid w:val="00A53E46"/>
    <w:rsid w:val="00A55267"/>
    <w:rsid w:val="00A5699A"/>
    <w:rsid w:val="00A574EF"/>
    <w:rsid w:val="00A627D4"/>
    <w:rsid w:val="00A62954"/>
    <w:rsid w:val="00A642D3"/>
    <w:rsid w:val="00A65996"/>
    <w:rsid w:val="00A66077"/>
    <w:rsid w:val="00A667A7"/>
    <w:rsid w:val="00A672D5"/>
    <w:rsid w:val="00A6770E"/>
    <w:rsid w:val="00A67EE9"/>
    <w:rsid w:val="00A7083F"/>
    <w:rsid w:val="00A70D92"/>
    <w:rsid w:val="00A70FDA"/>
    <w:rsid w:val="00A712F7"/>
    <w:rsid w:val="00A719F5"/>
    <w:rsid w:val="00A725C9"/>
    <w:rsid w:val="00A735EB"/>
    <w:rsid w:val="00A73DFD"/>
    <w:rsid w:val="00A73E2F"/>
    <w:rsid w:val="00A76C91"/>
    <w:rsid w:val="00A770B1"/>
    <w:rsid w:val="00A82AC4"/>
    <w:rsid w:val="00A82C79"/>
    <w:rsid w:val="00A8313D"/>
    <w:rsid w:val="00A83B15"/>
    <w:rsid w:val="00A83E7E"/>
    <w:rsid w:val="00A846FF"/>
    <w:rsid w:val="00A8506D"/>
    <w:rsid w:val="00A8524C"/>
    <w:rsid w:val="00A85391"/>
    <w:rsid w:val="00A85C67"/>
    <w:rsid w:val="00A8659D"/>
    <w:rsid w:val="00A908CB"/>
    <w:rsid w:val="00A923B8"/>
    <w:rsid w:val="00A92AC0"/>
    <w:rsid w:val="00A93AC0"/>
    <w:rsid w:val="00A95464"/>
    <w:rsid w:val="00AA063E"/>
    <w:rsid w:val="00AA06CD"/>
    <w:rsid w:val="00AA28D1"/>
    <w:rsid w:val="00AA35C5"/>
    <w:rsid w:val="00AA381F"/>
    <w:rsid w:val="00AA39EC"/>
    <w:rsid w:val="00AA68A1"/>
    <w:rsid w:val="00AB234E"/>
    <w:rsid w:val="00AB2890"/>
    <w:rsid w:val="00AB5F98"/>
    <w:rsid w:val="00AB62CD"/>
    <w:rsid w:val="00AB68B1"/>
    <w:rsid w:val="00AB6DE4"/>
    <w:rsid w:val="00AB6F87"/>
    <w:rsid w:val="00AC0757"/>
    <w:rsid w:val="00AC0B63"/>
    <w:rsid w:val="00AC13BD"/>
    <w:rsid w:val="00AC230B"/>
    <w:rsid w:val="00AC2669"/>
    <w:rsid w:val="00AC37C8"/>
    <w:rsid w:val="00AD07D8"/>
    <w:rsid w:val="00AD0BC7"/>
    <w:rsid w:val="00AD2645"/>
    <w:rsid w:val="00AD2E6E"/>
    <w:rsid w:val="00AD47D7"/>
    <w:rsid w:val="00AD6553"/>
    <w:rsid w:val="00AE1D6E"/>
    <w:rsid w:val="00AE25E7"/>
    <w:rsid w:val="00AE2ABB"/>
    <w:rsid w:val="00AE2DAA"/>
    <w:rsid w:val="00AE2DB8"/>
    <w:rsid w:val="00AE36CA"/>
    <w:rsid w:val="00AE500B"/>
    <w:rsid w:val="00AE56CC"/>
    <w:rsid w:val="00AE5E46"/>
    <w:rsid w:val="00AE6E5A"/>
    <w:rsid w:val="00AE6F01"/>
    <w:rsid w:val="00AE7004"/>
    <w:rsid w:val="00AE744C"/>
    <w:rsid w:val="00AE76C3"/>
    <w:rsid w:val="00AF4448"/>
    <w:rsid w:val="00AF489C"/>
    <w:rsid w:val="00AF4E05"/>
    <w:rsid w:val="00AF60D0"/>
    <w:rsid w:val="00AF7AC1"/>
    <w:rsid w:val="00AF7C48"/>
    <w:rsid w:val="00B01A16"/>
    <w:rsid w:val="00B029AB"/>
    <w:rsid w:val="00B030AF"/>
    <w:rsid w:val="00B04720"/>
    <w:rsid w:val="00B04BD8"/>
    <w:rsid w:val="00B04C9F"/>
    <w:rsid w:val="00B06158"/>
    <w:rsid w:val="00B0654D"/>
    <w:rsid w:val="00B065BF"/>
    <w:rsid w:val="00B06E16"/>
    <w:rsid w:val="00B06EE1"/>
    <w:rsid w:val="00B11056"/>
    <w:rsid w:val="00B12412"/>
    <w:rsid w:val="00B126F2"/>
    <w:rsid w:val="00B128B6"/>
    <w:rsid w:val="00B1308A"/>
    <w:rsid w:val="00B1340D"/>
    <w:rsid w:val="00B16FD2"/>
    <w:rsid w:val="00B1702B"/>
    <w:rsid w:val="00B17286"/>
    <w:rsid w:val="00B20A96"/>
    <w:rsid w:val="00B20AE9"/>
    <w:rsid w:val="00B23DB2"/>
    <w:rsid w:val="00B241AF"/>
    <w:rsid w:val="00B30852"/>
    <w:rsid w:val="00B32391"/>
    <w:rsid w:val="00B33C61"/>
    <w:rsid w:val="00B346DC"/>
    <w:rsid w:val="00B34C3B"/>
    <w:rsid w:val="00B352D2"/>
    <w:rsid w:val="00B353C7"/>
    <w:rsid w:val="00B35536"/>
    <w:rsid w:val="00B357E8"/>
    <w:rsid w:val="00B35A0F"/>
    <w:rsid w:val="00B36BAE"/>
    <w:rsid w:val="00B36DF0"/>
    <w:rsid w:val="00B37607"/>
    <w:rsid w:val="00B41395"/>
    <w:rsid w:val="00B41674"/>
    <w:rsid w:val="00B4174F"/>
    <w:rsid w:val="00B41DF2"/>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4FAA"/>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08FF"/>
    <w:rsid w:val="00B81D0D"/>
    <w:rsid w:val="00B824CA"/>
    <w:rsid w:val="00B83212"/>
    <w:rsid w:val="00B8478F"/>
    <w:rsid w:val="00B86406"/>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0F9D"/>
    <w:rsid w:val="00BB11A5"/>
    <w:rsid w:val="00BB27C2"/>
    <w:rsid w:val="00BB287E"/>
    <w:rsid w:val="00BB3EA1"/>
    <w:rsid w:val="00BB42EE"/>
    <w:rsid w:val="00BC0C0F"/>
    <w:rsid w:val="00BC27C8"/>
    <w:rsid w:val="00BC3FC1"/>
    <w:rsid w:val="00BC49EE"/>
    <w:rsid w:val="00BC505C"/>
    <w:rsid w:val="00BC73E1"/>
    <w:rsid w:val="00BD24D4"/>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661A"/>
    <w:rsid w:val="00BE71B5"/>
    <w:rsid w:val="00BE7B7F"/>
    <w:rsid w:val="00BF2A3A"/>
    <w:rsid w:val="00BF3B55"/>
    <w:rsid w:val="00BF4904"/>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17545"/>
    <w:rsid w:val="00C207C9"/>
    <w:rsid w:val="00C20C80"/>
    <w:rsid w:val="00C20EA5"/>
    <w:rsid w:val="00C21F52"/>
    <w:rsid w:val="00C22915"/>
    <w:rsid w:val="00C229FA"/>
    <w:rsid w:val="00C22E0F"/>
    <w:rsid w:val="00C23460"/>
    <w:rsid w:val="00C2560A"/>
    <w:rsid w:val="00C2586F"/>
    <w:rsid w:val="00C25CB5"/>
    <w:rsid w:val="00C26719"/>
    <w:rsid w:val="00C27B3F"/>
    <w:rsid w:val="00C31911"/>
    <w:rsid w:val="00C32775"/>
    <w:rsid w:val="00C339E1"/>
    <w:rsid w:val="00C33BAA"/>
    <w:rsid w:val="00C35B29"/>
    <w:rsid w:val="00C36255"/>
    <w:rsid w:val="00C36FD6"/>
    <w:rsid w:val="00C412D6"/>
    <w:rsid w:val="00C41484"/>
    <w:rsid w:val="00C428BE"/>
    <w:rsid w:val="00C431AC"/>
    <w:rsid w:val="00C43AE0"/>
    <w:rsid w:val="00C46734"/>
    <w:rsid w:val="00C467E6"/>
    <w:rsid w:val="00C46EC5"/>
    <w:rsid w:val="00C50DF1"/>
    <w:rsid w:val="00C50E3F"/>
    <w:rsid w:val="00C50EFD"/>
    <w:rsid w:val="00C519D4"/>
    <w:rsid w:val="00C529E4"/>
    <w:rsid w:val="00C52A3C"/>
    <w:rsid w:val="00C5340E"/>
    <w:rsid w:val="00C53A4F"/>
    <w:rsid w:val="00C53C93"/>
    <w:rsid w:val="00C55E9B"/>
    <w:rsid w:val="00C56978"/>
    <w:rsid w:val="00C57AC1"/>
    <w:rsid w:val="00C57DFD"/>
    <w:rsid w:val="00C6017B"/>
    <w:rsid w:val="00C604DC"/>
    <w:rsid w:val="00C60C4F"/>
    <w:rsid w:val="00C6130D"/>
    <w:rsid w:val="00C63783"/>
    <w:rsid w:val="00C65B49"/>
    <w:rsid w:val="00C661EE"/>
    <w:rsid w:val="00C710F7"/>
    <w:rsid w:val="00C73794"/>
    <w:rsid w:val="00C74A32"/>
    <w:rsid w:val="00C754D0"/>
    <w:rsid w:val="00C75D4B"/>
    <w:rsid w:val="00C75EB0"/>
    <w:rsid w:val="00C76DD0"/>
    <w:rsid w:val="00C80221"/>
    <w:rsid w:val="00C80612"/>
    <w:rsid w:val="00C80756"/>
    <w:rsid w:val="00C80DEC"/>
    <w:rsid w:val="00C86884"/>
    <w:rsid w:val="00C87108"/>
    <w:rsid w:val="00C87D63"/>
    <w:rsid w:val="00C9366C"/>
    <w:rsid w:val="00C94218"/>
    <w:rsid w:val="00C942D2"/>
    <w:rsid w:val="00C942E7"/>
    <w:rsid w:val="00C9462F"/>
    <w:rsid w:val="00C95549"/>
    <w:rsid w:val="00C95BBA"/>
    <w:rsid w:val="00C95F22"/>
    <w:rsid w:val="00C96232"/>
    <w:rsid w:val="00C97524"/>
    <w:rsid w:val="00CA0996"/>
    <w:rsid w:val="00CA26B1"/>
    <w:rsid w:val="00CA44E3"/>
    <w:rsid w:val="00CA6A35"/>
    <w:rsid w:val="00CB0705"/>
    <w:rsid w:val="00CB19AF"/>
    <w:rsid w:val="00CB2C41"/>
    <w:rsid w:val="00CB30B5"/>
    <w:rsid w:val="00CB310C"/>
    <w:rsid w:val="00CB40EB"/>
    <w:rsid w:val="00CB5799"/>
    <w:rsid w:val="00CB5B28"/>
    <w:rsid w:val="00CB62BA"/>
    <w:rsid w:val="00CB6674"/>
    <w:rsid w:val="00CC0F35"/>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2AA2"/>
    <w:rsid w:val="00CD50A8"/>
    <w:rsid w:val="00CD5AD1"/>
    <w:rsid w:val="00CD5CE8"/>
    <w:rsid w:val="00CD6D4A"/>
    <w:rsid w:val="00CE0328"/>
    <w:rsid w:val="00CE11C9"/>
    <w:rsid w:val="00CE2525"/>
    <w:rsid w:val="00CE25F1"/>
    <w:rsid w:val="00CE37BB"/>
    <w:rsid w:val="00CE3C25"/>
    <w:rsid w:val="00CE4C16"/>
    <w:rsid w:val="00CE736D"/>
    <w:rsid w:val="00CF2163"/>
    <w:rsid w:val="00CF24CA"/>
    <w:rsid w:val="00CF32DA"/>
    <w:rsid w:val="00CF4EDE"/>
    <w:rsid w:val="00CF529F"/>
    <w:rsid w:val="00CF5FF9"/>
    <w:rsid w:val="00CF6DCD"/>
    <w:rsid w:val="00D00395"/>
    <w:rsid w:val="00D03C01"/>
    <w:rsid w:val="00D04E35"/>
    <w:rsid w:val="00D054C9"/>
    <w:rsid w:val="00D066BC"/>
    <w:rsid w:val="00D06E24"/>
    <w:rsid w:val="00D072C7"/>
    <w:rsid w:val="00D07D6F"/>
    <w:rsid w:val="00D10625"/>
    <w:rsid w:val="00D11B2C"/>
    <w:rsid w:val="00D1428B"/>
    <w:rsid w:val="00D14A49"/>
    <w:rsid w:val="00D160AA"/>
    <w:rsid w:val="00D20EA1"/>
    <w:rsid w:val="00D21C61"/>
    <w:rsid w:val="00D22439"/>
    <w:rsid w:val="00D23535"/>
    <w:rsid w:val="00D23A7E"/>
    <w:rsid w:val="00D245A7"/>
    <w:rsid w:val="00D25AFE"/>
    <w:rsid w:val="00D27135"/>
    <w:rsid w:val="00D30D35"/>
    <w:rsid w:val="00D3114C"/>
    <w:rsid w:val="00D319DD"/>
    <w:rsid w:val="00D31A17"/>
    <w:rsid w:val="00D33389"/>
    <w:rsid w:val="00D35265"/>
    <w:rsid w:val="00D374E7"/>
    <w:rsid w:val="00D37C2E"/>
    <w:rsid w:val="00D41914"/>
    <w:rsid w:val="00D41D8F"/>
    <w:rsid w:val="00D4288F"/>
    <w:rsid w:val="00D42F0B"/>
    <w:rsid w:val="00D43DBE"/>
    <w:rsid w:val="00D442FA"/>
    <w:rsid w:val="00D46A1C"/>
    <w:rsid w:val="00D47A8F"/>
    <w:rsid w:val="00D52AB1"/>
    <w:rsid w:val="00D532B1"/>
    <w:rsid w:val="00D55685"/>
    <w:rsid w:val="00D568D6"/>
    <w:rsid w:val="00D56954"/>
    <w:rsid w:val="00D60F88"/>
    <w:rsid w:val="00D61407"/>
    <w:rsid w:val="00D648A8"/>
    <w:rsid w:val="00D6498F"/>
    <w:rsid w:val="00D649DA"/>
    <w:rsid w:val="00D654CA"/>
    <w:rsid w:val="00D65598"/>
    <w:rsid w:val="00D671CB"/>
    <w:rsid w:val="00D67713"/>
    <w:rsid w:val="00D7038C"/>
    <w:rsid w:val="00D70A92"/>
    <w:rsid w:val="00D70CC8"/>
    <w:rsid w:val="00D71A4B"/>
    <w:rsid w:val="00D725B4"/>
    <w:rsid w:val="00D72799"/>
    <w:rsid w:val="00D729C2"/>
    <w:rsid w:val="00D73369"/>
    <w:rsid w:val="00D76C57"/>
    <w:rsid w:val="00D76ECA"/>
    <w:rsid w:val="00D80F13"/>
    <w:rsid w:val="00D81B30"/>
    <w:rsid w:val="00D81C42"/>
    <w:rsid w:val="00D81CB9"/>
    <w:rsid w:val="00D821A3"/>
    <w:rsid w:val="00D8519B"/>
    <w:rsid w:val="00D86054"/>
    <w:rsid w:val="00D860E1"/>
    <w:rsid w:val="00D86300"/>
    <w:rsid w:val="00D86504"/>
    <w:rsid w:val="00D86F81"/>
    <w:rsid w:val="00D8712F"/>
    <w:rsid w:val="00D8762D"/>
    <w:rsid w:val="00D87EFA"/>
    <w:rsid w:val="00D901AE"/>
    <w:rsid w:val="00D90546"/>
    <w:rsid w:val="00D9064C"/>
    <w:rsid w:val="00D910C5"/>
    <w:rsid w:val="00D936DC"/>
    <w:rsid w:val="00D96F1A"/>
    <w:rsid w:val="00DA07F7"/>
    <w:rsid w:val="00DA1A9E"/>
    <w:rsid w:val="00DA1B76"/>
    <w:rsid w:val="00DA2996"/>
    <w:rsid w:val="00DA3855"/>
    <w:rsid w:val="00DA3E03"/>
    <w:rsid w:val="00DA64E0"/>
    <w:rsid w:val="00DA7E70"/>
    <w:rsid w:val="00DB07BC"/>
    <w:rsid w:val="00DB29B5"/>
    <w:rsid w:val="00DB3A46"/>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C68"/>
    <w:rsid w:val="00DC7E8A"/>
    <w:rsid w:val="00DD0ABE"/>
    <w:rsid w:val="00DD144B"/>
    <w:rsid w:val="00DD3A50"/>
    <w:rsid w:val="00DD48B1"/>
    <w:rsid w:val="00DD4A4D"/>
    <w:rsid w:val="00DD56DF"/>
    <w:rsid w:val="00DD5C5D"/>
    <w:rsid w:val="00DD69A3"/>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6EDD"/>
    <w:rsid w:val="00DF789D"/>
    <w:rsid w:val="00E0012E"/>
    <w:rsid w:val="00E00A67"/>
    <w:rsid w:val="00E00DC3"/>
    <w:rsid w:val="00E00FB9"/>
    <w:rsid w:val="00E01856"/>
    <w:rsid w:val="00E01E29"/>
    <w:rsid w:val="00E03314"/>
    <w:rsid w:val="00E03CC7"/>
    <w:rsid w:val="00E04E4D"/>
    <w:rsid w:val="00E065F4"/>
    <w:rsid w:val="00E07D2A"/>
    <w:rsid w:val="00E11F9F"/>
    <w:rsid w:val="00E14B2C"/>
    <w:rsid w:val="00E2007B"/>
    <w:rsid w:val="00E204A0"/>
    <w:rsid w:val="00E20550"/>
    <w:rsid w:val="00E22097"/>
    <w:rsid w:val="00E24567"/>
    <w:rsid w:val="00E24724"/>
    <w:rsid w:val="00E249A6"/>
    <w:rsid w:val="00E25683"/>
    <w:rsid w:val="00E25B9B"/>
    <w:rsid w:val="00E2673C"/>
    <w:rsid w:val="00E272C0"/>
    <w:rsid w:val="00E27911"/>
    <w:rsid w:val="00E3070A"/>
    <w:rsid w:val="00E30A9E"/>
    <w:rsid w:val="00E31920"/>
    <w:rsid w:val="00E3276D"/>
    <w:rsid w:val="00E337BA"/>
    <w:rsid w:val="00E33B67"/>
    <w:rsid w:val="00E33D75"/>
    <w:rsid w:val="00E342DD"/>
    <w:rsid w:val="00E35257"/>
    <w:rsid w:val="00E356AB"/>
    <w:rsid w:val="00E372A5"/>
    <w:rsid w:val="00E37346"/>
    <w:rsid w:val="00E378B9"/>
    <w:rsid w:val="00E37953"/>
    <w:rsid w:val="00E37BCB"/>
    <w:rsid w:val="00E408DF"/>
    <w:rsid w:val="00E41456"/>
    <w:rsid w:val="00E42220"/>
    <w:rsid w:val="00E427BD"/>
    <w:rsid w:val="00E42B47"/>
    <w:rsid w:val="00E44732"/>
    <w:rsid w:val="00E44BB1"/>
    <w:rsid w:val="00E4541B"/>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77EA8"/>
    <w:rsid w:val="00E801DE"/>
    <w:rsid w:val="00E8230E"/>
    <w:rsid w:val="00E82DF1"/>
    <w:rsid w:val="00E831C3"/>
    <w:rsid w:val="00E8361E"/>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218"/>
    <w:rsid w:val="00EB2468"/>
    <w:rsid w:val="00EB249F"/>
    <w:rsid w:val="00EB3B09"/>
    <w:rsid w:val="00EB430C"/>
    <w:rsid w:val="00EB51A7"/>
    <w:rsid w:val="00EB6550"/>
    <w:rsid w:val="00EB78FB"/>
    <w:rsid w:val="00EB7AC1"/>
    <w:rsid w:val="00EC0935"/>
    <w:rsid w:val="00EC165E"/>
    <w:rsid w:val="00EC29ED"/>
    <w:rsid w:val="00EC33C8"/>
    <w:rsid w:val="00EC4992"/>
    <w:rsid w:val="00EC6C1E"/>
    <w:rsid w:val="00EC6FDB"/>
    <w:rsid w:val="00ED0661"/>
    <w:rsid w:val="00ED39EF"/>
    <w:rsid w:val="00ED3C0A"/>
    <w:rsid w:val="00ED53E3"/>
    <w:rsid w:val="00ED5F43"/>
    <w:rsid w:val="00ED73DC"/>
    <w:rsid w:val="00ED7F10"/>
    <w:rsid w:val="00EE07DB"/>
    <w:rsid w:val="00EE18F9"/>
    <w:rsid w:val="00EE2117"/>
    <w:rsid w:val="00EE2419"/>
    <w:rsid w:val="00EE30D7"/>
    <w:rsid w:val="00EE3DB1"/>
    <w:rsid w:val="00EE4B8A"/>
    <w:rsid w:val="00EE5F45"/>
    <w:rsid w:val="00EE76C8"/>
    <w:rsid w:val="00EE7E0A"/>
    <w:rsid w:val="00EF20BE"/>
    <w:rsid w:val="00EF70AE"/>
    <w:rsid w:val="00EF7DD4"/>
    <w:rsid w:val="00F00B3C"/>
    <w:rsid w:val="00F011BC"/>
    <w:rsid w:val="00F023E1"/>
    <w:rsid w:val="00F0450D"/>
    <w:rsid w:val="00F0701E"/>
    <w:rsid w:val="00F10336"/>
    <w:rsid w:val="00F1072E"/>
    <w:rsid w:val="00F128C7"/>
    <w:rsid w:val="00F158A3"/>
    <w:rsid w:val="00F165ED"/>
    <w:rsid w:val="00F17CD3"/>
    <w:rsid w:val="00F2017D"/>
    <w:rsid w:val="00F2052C"/>
    <w:rsid w:val="00F24980"/>
    <w:rsid w:val="00F259B6"/>
    <w:rsid w:val="00F27245"/>
    <w:rsid w:val="00F30FC5"/>
    <w:rsid w:val="00F3118B"/>
    <w:rsid w:val="00F31C69"/>
    <w:rsid w:val="00F32B78"/>
    <w:rsid w:val="00F33F09"/>
    <w:rsid w:val="00F37412"/>
    <w:rsid w:val="00F3754A"/>
    <w:rsid w:val="00F42885"/>
    <w:rsid w:val="00F447A4"/>
    <w:rsid w:val="00F451AA"/>
    <w:rsid w:val="00F45C0D"/>
    <w:rsid w:val="00F46B8A"/>
    <w:rsid w:val="00F47B9F"/>
    <w:rsid w:val="00F5061C"/>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67C90"/>
    <w:rsid w:val="00F7076A"/>
    <w:rsid w:val="00F70E05"/>
    <w:rsid w:val="00F721EA"/>
    <w:rsid w:val="00F725A5"/>
    <w:rsid w:val="00F72718"/>
    <w:rsid w:val="00F72BB8"/>
    <w:rsid w:val="00F73875"/>
    <w:rsid w:val="00F73B45"/>
    <w:rsid w:val="00F740C2"/>
    <w:rsid w:val="00F756D9"/>
    <w:rsid w:val="00F75BB7"/>
    <w:rsid w:val="00F76B59"/>
    <w:rsid w:val="00F77176"/>
    <w:rsid w:val="00F77AE4"/>
    <w:rsid w:val="00F77ECA"/>
    <w:rsid w:val="00F8074B"/>
    <w:rsid w:val="00F81B41"/>
    <w:rsid w:val="00F81D3D"/>
    <w:rsid w:val="00F82C4D"/>
    <w:rsid w:val="00F82E88"/>
    <w:rsid w:val="00F83AC8"/>
    <w:rsid w:val="00F84A8F"/>
    <w:rsid w:val="00F85A34"/>
    <w:rsid w:val="00F91DA8"/>
    <w:rsid w:val="00F92E6D"/>
    <w:rsid w:val="00F94B64"/>
    <w:rsid w:val="00F95D6C"/>
    <w:rsid w:val="00F963B0"/>
    <w:rsid w:val="00F969B7"/>
    <w:rsid w:val="00F96EC6"/>
    <w:rsid w:val="00F9796B"/>
    <w:rsid w:val="00F97A80"/>
    <w:rsid w:val="00FA0252"/>
    <w:rsid w:val="00FA08C4"/>
    <w:rsid w:val="00FA0E61"/>
    <w:rsid w:val="00FA2E02"/>
    <w:rsid w:val="00FA542D"/>
    <w:rsid w:val="00FA6002"/>
    <w:rsid w:val="00FA676C"/>
    <w:rsid w:val="00FA6F13"/>
    <w:rsid w:val="00FA7AC9"/>
    <w:rsid w:val="00FA7CCA"/>
    <w:rsid w:val="00FB0BE7"/>
    <w:rsid w:val="00FB12C6"/>
    <w:rsid w:val="00FB1946"/>
    <w:rsid w:val="00FB3915"/>
    <w:rsid w:val="00FB3DBE"/>
    <w:rsid w:val="00FB4510"/>
    <w:rsid w:val="00FB4846"/>
    <w:rsid w:val="00FB56BE"/>
    <w:rsid w:val="00FB6123"/>
    <w:rsid w:val="00FB69EB"/>
    <w:rsid w:val="00FB7499"/>
    <w:rsid w:val="00FC04C8"/>
    <w:rsid w:val="00FC0721"/>
    <w:rsid w:val="00FC2A18"/>
    <w:rsid w:val="00FC31A7"/>
    <w:rsid w:val="00FC31D1"/>
    <w:rsid w:val="00FC348A"/>
    <w:rsid w:val="00FC3FF3"/>
    <w:rsid w:val="00FC61B0"/>
    <w:rsid w:val="00FC7A81"/>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B8A"/>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4690E7"/>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7DEB"/>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511BBB"/>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6"/>
      </w:numPr>
    </w:pPr>
  </w:style>
  <w:style w:type="numbering" w:customStyle="1" w:styleId="Zaimportowanystyl2">
    <w:name w:val="Zaimportowany styl 2"/>
    <w:rsid w:val="00B72385"/>
    <w:pPr>
      <w:numPr>
        <w:numId w:val="7"/>
      </w:numPr>
    </w:pPr>
  </w:style>
  <w:style w:type="numbering" w:customStyle="1" w:styleId="Zaimportowanystyl3">
    <w:name w:val="Zaimportowany styl 3"/>
    <w:rsid w:val="00B72385"/>
    <w:pPr>
      <w:numPr>
        <w:numId w:val="8"/>
      </w:numPr>
    </w:pPr>
  </w:style>
  <w:style w:type="numbering" w:customStyle="1" w:styleId="Zaimportowanystyl4">
    <w:name w:val="Zaimportowany styl 4"/>
    <w:rsid w:val="00B72385"/>
    <w:pPr>
      <w:numPr>
        <w:numId w:val="9"/>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styleId="NormalnyWeb">
    <w:name w:val="Normal (Web)"/>
    <w:basedOn w:val="Normalny"/>
    <w:uiPriority w:val="99"/>
    <w:rsid w:val="00057761"/>
    <w:pPr>
      <w:spacing w:before="100" w:beforeAutospacing="1" w:after="100" w:afterAutospacing="1" w:line="240" w:lineRule="auto"/>
      <w:jc w:val="left"/>
    </w:pPr>
    <w:rPr>
      <w:sz w:val="24"/>
      <w:szCs w:val="24"/>
      <w:lang w:eastAsia="pl-PL"/>
    </w:rPr>
  </w:style>
  <w:style w:type="character" w:customStyle="1" w:styleId="czeinternetowe">
    <w:name w:val="Łącze internetowe"/>
    <w:rsid w:val="00F447A4"/>
    <w:rPr>
      <w:color w:val="0000FF"/>
      <w:u w:val="single"/>
    </w:rPr>
  </w:style>
  <w:style w:type="character" w:styleId="UyteHipercze">
    <w:name w:val="FollowedHyperlink"/>
    <w:basedOn w:val="Domylnaczcionkaakapitu"/>
    <w:uiPriority w:val="99"/>
    <w:semiHidden/>
    <w:unhideWhenUsed/>
    <w:rsid w:val="003043CB"/>
    <w:rPr>
      <w:color w:val="800080" w:themeColor="followedHyperlink"/>
      <w:u w:val="single"/>
    </w:rPr>
  </w:style>
  <w:style w:type="table" w:customStyle="1" w:styleId="Tabela-Siatka1">
    <w:name w:val="Tabela - Siatka1"/>
    <w:basedOn w:val="Standardowy"/>
    <w:next w:val="Tabela-Siatka"/>
    <w:uiPriority w:val="59"/>
    <w:rsid w:val="005F0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g">
    <w:name w:val="Znag"/>
    <w:basedOn w:val="Nagwek1"/>
    <w:next w:val="Normalny"/>
    <w:link w:val="ZnagZnak"/>
    <w:qFormat/>
    <w:rsid w:val="003D71CE"/>
    <w:pPr>
      <w:shd w:val="clear" w:color="auto" w:fill="C6D9F1" w:themeFill="text2" w:themeFillTint="33"/>
      <w:tabs>
        <w:tab w:val="right" w:pos="8931"/>
      </w:tabs>
      <w:spacing w:before="0"/>
      <w:jc w:val="left"/>
    </w:pPr>
    <w:rPr>
      <w:color w:val="auto"/>
    </w:rPr>
  </w:style>
  <w:style w:type="paragraph" w:customStyle="1" w:styleId="Ztyt">
    <w:name w:val="Ztyt"/>
    <w:basedOn w:val="Normalny"/>
    <w:link w:val="ZtytZnak"/>
    <w:qFormat/>
    <w:rsid w:val="00511BBB"/>
    <w:pPr>
      <w:keepNext/>
      <w:keepLines/>
      <w:spacing w:before="360" w:after="360" w:line="240" w:lineRule="auto"/>
      <w:jc w:val="center"/>
      <w:outlineLvl w:val="0"/>
    </w:pPr>
    <w:rPr>
      <w:rFonts w:cs="Calibri"/>
      <w:b/>
      <w:sz w:val="28"/>
      <w:szCs w:val="22"/>
    </w:rPr>
  </w:style>
  <w:style w:type="character" w:customStyle="1" w:styleId="ZnagZnak">
    <w:name w:val="Znag Znak"/>
    <w:basedOn w:val="Domylnaczcionkaakapitu"/>
    <w:link w:val="Znag"/>
    <w:rsid w:val="003D71CE"/>
    <w:rPr>
      <w:rFonts w:eastAsiaTheme="majorEastAsia" w:cstheme="majorBidi"/>
      <w:b/>
      <w:bCs/>
      <w:shd w:val="clear" w:color="auto" w:fill="C6D9F1" w:themeFill="text2" w:themeFillTint="33"/>
    </w:rPr>
  </w:style>
  <w:style w:type="paragraph" w:customStyle="1" w:styleId="L1t">
    <w:name w:val="L1t"/>
    <w:basedOn w:val="Akapitzlist"/>
    <w:link w:val="L1tZnak"/>
    <w:qFormat/>
    <w:rsid w:val="00CE0328"/>
    <w:pPr>
      <w:spacing w:line="240" w:lineRule="auto"/>
      <w:ind w:left="425"/>
    </w:pPr>
  </w:style>
  <w:style w:type="character" w:customStyle="1" w:styleId="ZtytZnak">
    <w:name w:val="Ztyt Znak"/>
    <w:basedOn w:val="Domylnaczcionkaakapitu"/>
    <w:link w:val="Ztyt"/>
    <w:rsid w:val="00511BBB"/>
    <w:rPr>
      <w:rFonts w:ascii="Calibri" w:eastAsia="Times New Roman" w:hAnsi="Calibri" w:cs="Calibri"/>
      <w:b/>
      <w:sz w:val="28"/>
    </w:rPr>
  </w:style>
  <w:style w:type="character" w:customStyle="1" w:styleId="L1tZnak">
    <w:name w:val="L1t Znak"/>
    <w:basedOn w:val="AkapitzlistZnak"/>
    <w:link w:val="L1t"/>
    <w:rsid w:val="00CE0328"/>
    <w:rPr>
      <w:rFonts w:ascii="Calibri" w:eastAsia="Times New Roman" w:hAnsi="Calibri" w:cs="Times New Roman"/>
      <w:szCs w:val="20"/>
    </w:rPr>
  </w:style>
  <w:style w:type="paragraph" w:customStyle="1" w:styleId="L2t">
    <w:name w:val="L2t"/>
    <w:basedOn w:val="Normalny"/>
    <w:link w:val="L2tZnak"/>
    <w:qFormat/>
    <w:rsid w:val="004C5E29"/>
    <w:pPr>
      <w:spacing w:line="240" w:lineRule="auto"/>
      <w:ind w:left="851"/>
    </w:pPr>
  </w:style>
  <w:style w:type="paragraph" w:customStyle="1" w:styleId="L3t">
    <w:name w:val="L3t"/>
    <w:basedOn w:val="Normalny"/>
    <w:link w:val="L3tZnak"/>
    <w:qFormat/>
    <w:rsid w:val="004C5E29"/>
    <w:pPr>
      <w:spacing w:line="240" w:lineRule="auto"/>
      <w:ind w:left="1418"/>
    </w:pPr>
  </w:style>
  <w:style w:type="character" w:customStyle="1" w:styleId="L2tZnak">
    <w:name w:val="L2t Znak"/>
    <w:basedOn w:val="Domylnaczcionkaakapitu"/>
    <w:link w:val="L2t"/>
    <w:rsid w:val="004C5E29"/>
    <w:rPr>
      <w:rFonts w:ascii="Calibri" w:eastAsia="Times New Roman" w:hAnsi="Calibri" w:cs="Times New Roman"/>
      <w:szCs w:val="20"/>
    </w:rPr>
  </w:style>
  <w:style w:type="paragraph" w:customStyle="1" w:styleId="L2nr">
    <w:name w:val="L2 nr"/>
    <w:basedOn w:val="Normalny"/>
    <w:link w:val="L2nrZnak"/>
    <w:qFormat/>
    <w:rsid w:val="004C5E29"/>
    <w:pPr>
      <w:numPr>
        <w:ilvl w:val="1"/>
        <w:numId w:val="12"/>
      </w:numPr>
      <w:spacing w:before="120" w:after="120" w:line="240" w:lineRule="auto"/>
    </w:pPr>
    <w:rPr>
      <w:b/>
    </w:rPr>
  </w:style>
  <w:style w:type="character" w:customStyle="1" w:styleId="L3tZnak">
    <w:name w:val="L3t Znak"/>
    <w:basedOn w:val="Domylnaczcionkaakapitu"/>
    <w:link w:val="L3t"/>
    <w:rsid w:val="004C5E29"/>
    <w:rPr>
      <w:rFonts w:ascii="Calibri" w:eastAsia="Times New Roman" w:hAnsi="Calibri" w:cs="Times New Roman"/>
      <w:szCs w:val="20"/>
    </w:rPr>
  </w:style>
  <w:style w:type="paragraph" w:customStyle="1" w:styleId="L1nr">
    <w:name w:val="L1 nr"/>
    <w:basedOn w:val="Normalny"/>
    <w:link w:val="L1nrZnak"/>
    <w:qFormat/>
    <w:rsid w:val="004C5E29"/>
    <w:pPr>
      <w:numPr>
        <w:numId w:val="12"/>
      </w:numPr>
      <w:spacing w:before="120" w:after="120" w:line="240" w:lineRule="auto"/>
    </w:pPr>
    <w:rPr>
      <w:b/>
    </w:rPr>
  </w:style>
  <w:style w:type="character" w:customStyle="1" w:styleId="L2nrZnak">
    <w:name w:val="L2 nr Znak"/>
    <w:basedOn w:val="Domylnaczcionkaakapitu"/>
    <w:link w:val="L2nr"/>
    <w:rsid w:val="004C5E29"/>
    <w:rPr>
      <w:rFonts w:ascii="Calibri" w:eastAsia="Times New Roman" w:hAnsi="Calibri" w:cs="Times New Roman"/>
      <w:b/>
      <w:szCs w:val="20"/>
    </w:rPr>
  </w:style>
  <w:style w:type="paragraph" w:customStyle="1" w:styleId="L3nr">
    <w:name w:val="L3 nr"/>
    <w:basedOn w:val="Normalny"/>
    <w:link w:val="L3nrZnak"/>
    <w:qFormat/>
    <w:rsid w:val="004C5E29"/>
    <w:pPr>
      <w:numPr>
        <w:ilvl w:val="2"/>
        <w:numId w:val="12"/>
      </w:numPr>
      <w:spacing w:before="120" w:after="120" w:line="240" w:lineRule="auto"/>
    </w:pPr>
  </w:style>
  <w:style w:type="character" w:customStyle="1" w:styleId="L1nrZnak">
    <w:name w:val="L1 nr Znak"/>
    <w:basedOn w:val="Domylnaczcionkaakapitu"/>
    <w:link w:val="L1nr"/>
    <w:rsid w:val="004C5E29"/>
    <w:rPr>
      <w:rFonts w:ascii="Calibri" w:eastAsia="Times New Roman" w:hAnsi="Calibri" w:cs="Times New Roman"/>
      <w:b/>
      <w:szCs w:val="20"/>
    </w:rPr>
  </w:style>
  <w:style w:type="character" w:customStyle="1" w:styleId="L3nrZnak">
    <w:name w:val="L3 nr Znak"/>
    <w:basedOn w:val="Domylnaczcionkaakapitu"/>
    <w:link w:val="L3nr"/>
    <w:rsid w:val="004C5E29"/>
    <w:rPr>
      <w:rFonts w:ascii="Calibri" w:eastAsia="Times New Roman" w:hAnsi="Calibri" w:cs="Times New Roman"/>
      <w:szCs w:val="20"/>
    </w:rPr>
  </w:style>
  <w:style w:type="character" w:customStyle="1" w:styleId="Uwagi">
    <w:name w:val="Uwagi"/>
    <w:basedOn w:val="Domylnaczcionkaakapitu"/>
    <w:uiPriority w:val="1"/>
    <w:qFormat/>
    <w:rsid w:val="006E3415"/>
    <w:rPr>
      <w:i/>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748622655">
      <w:bodyDiv w:val="1"/>
      <w:marLeft w:val="0"/>
      <w:marRight w:val="0"/>
      <w:marTop w:val="0"/>
      <w:marBottom w:val="0"/>
      <w:divBdr>
        <w:top w:val="none" w:sz="0" w:space="0" w:color="auto"/>
        <w:left w:val="none" w:sz="0" w:space="0" w:color="auto"/>
        <w:bottom w:val="none" w:sz="0" w:space="0" w:color="auto"/>
        <w:right w:val="none" w:sz="0" w:space="0" w:color="auto"/>
      </w:divBdr>
    </w:div>
    <w:div w:id="14382096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customXml" Target="../customXml/item6.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10 - Ankieta weryfikacji Wykonawcy.docx</dmsv2BaseFileName>
    <dmsv2BaseDisplayName xmlns="http://schemas.microsoft.com/sharepoint/v3">Załącznik nr 10 - Ankieta weryfikacji Wykonawcy</dmsv2BaseDisplayName>
    <dmsv2SWPP2ObjectNumber xmlns="http://schemas.microsoft.com/sharepoint/v3">POST/DYS/OR/GZ/01095/2026                         </dmsv2SWPP2ObjectNumber>
    <dmsv2SWPP2SumMD5 xmlns="http://schemas.microsoft.com/sharepoint/v3">2c40786a756ce778acb5b43236d4fed7</dmsv2SWPP2SumMD5>
    <dmsv2BaseMoved xmlns="http://schemas.microsoft.com/sharepoint/v3">false</dmsv2BaseMoved>
    <dmsv2BaseIsSensitive xmlns="http://schemas.microsoft.com/sharepoint/v3">true</dmsv2BaseIsSensitive>
    <dmsv2SWPP2IDSWPP2 xmlns="http://schemas.microsoft.com/sharepoint/v3">711903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24845373</dmsv2BaseClientSystemDocumentID>
    <dmsv2BaseModifiedByID xmlns="http://schemas.microsoft.com/sharepoint/v3">10100168</dmsv2BaseModifiedByID>
    <dmsv2BaseCreatedByID xmlns="http://schemas.microsoft.com/sharepoint/v3">10100168</dmsv2BaseCreatedByID>
    <dmsv2SWPP2ObjectDepartment xmlns="http://schemas.microsoft.com/sharepoint/v3">00000001000700030000000c000000000000</dmsv2SWPP2ObjectDepartment>
    <dmsv2SWPP2ObjectName xmlns="http://schemas.microsoft.com/sharepoint/v3">Postępowanie</dmsv2SWPP2ObjectName>
    <_dlc_DocId xmlns="a19cb1c7-c5c7-46d4-85ae-d83685407bba">FJ3FSM7XJ42E-1652426618-12398</_dlc_DocId>
    <_dlc_DocIdUrl xmlns="a19cb1c7-c5c7-46d4-85ae-d83685407bba">
      <Url>https://swpp2.dms.gkpge.pl/sites/43/_layouts/15/DocIdRedir.aspx?ID=FJ3FSM7XJ42E-1652426618-12398</Url>
      <Description>FJ3FSM7XJ42E-1652426618-12398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51D64643-505B-4A64-8839-DDEF5CB20F08}"/>
</file>

<file path=customXml/itemProps5.xml><?xml version="1.0" encoding="utf-8"?>
<ds:datastoreItem xmlns:ds="http://schemas.openxmlformats.org/officeDocument/2006/customXml" ds:itemID="{11DF9569-A26D-425E-861B-BF89DBD21A01}">
  <ds:schemaRefs>
    <ds:schemaRef ds:uri="http://schemas.openxmlformats.org/officeDocument/2006/bibliography"/>
  </ds:schemaRefs>
</ds:datastoreItem>
</file>

<file path=customXml/itemProps6.xml><?xml version="1.0" encoding="utf-8"?>
<ds:datastoreItem xmlns:ds="http://schemas.openxmlformats.org/officeDocument/2006/customXml" ds:itemID="{325DF0D1-8234-436D-9A72-C4E09CAE8ED6}"/>
</file>

<file path=docProps/app.xml><?xml version="1.0" encoding="utf-8"?>
<Properties xmlns="http://schemas.openxmlformats.org/officeDocument/2006/extended-properties" xmlns:vt="http://schemas.openxmlformats.org/officeDocument/2006/docPropsVTypes">
  <Template>Normal</Template>
  <TotalTime>2</TotalTime>
  <Pages>2</Pages>
  <Words>457</Words>
  <Characters>2744</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Tryb PN - SIWZ</vt:lpstr>
    </vt:vector>
  </TitlesOfParts>
  <Company>aaa</Company>
  <LinksUpToDate>false</LinksUpToDate>
  <CharactersWithSpaces>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SIWZ</dc:title>
  <dc:creator>Kurpiewska Katarzyna [PGE S.A.]</dc:creator>
  <cp:lastModifiedBy>Wielgosz Marcin [PGE Dystr. O.Rzeszów]</cp:lastModifiedBy>
  <cp:revision>17</cp:revision>
  <cp:lastPrinted>2020-02-27T07:25:00Z</cp:lastPrinted>
  <dcterms:created xsi:type="dcterms:W3CDTF">2025-01-16T08:13:00Z</dcterms:created>
  <dcterms:modified xsi:type="dcterms:W3CDTF">2026-03-16T07:24:00Z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_dlc_DocIdItemGuid">
    <vt:lpwstr>aeea28cf-c320-427e-ae64-a33c3e7bf837</vt:lpwstr>
  </property>
  <property fmtid="{D5CDD505-2E9C-101B-9397-08002B2CF9AE}" pid="4" name="MSIP_Label_66b5d990-821a-4d41-b503-280f184b2126_Enabled">
    <vt:lpwstr>true</vt:lpwstr>
  </property>
  <property fmtid="{D5CDD505-2E9C-101B-9397-08002B2CF9AE}" pid="5" name="MSIP_Label_66b5d990-821a-4d41-b503-280f184b2126_SetDate">
    <vt:lpwstr>2025-01-16T08:11:46Z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089aea07-3980-43ea-b847-1577b053a905</vt:lpwstr>
  </property>
  <property fmtid="{D5CDD505-2E9C-101B-9397-08002B2CF9AE}" pid="10" name="MSIP_Label_66b5d990-821a-4d41-b503-280f184b2126_ContentBits">
    <vt:lpwstr>0</vt:lpwstr>
  </property>
</Properties>
</file>